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256AB" w14:textId="77777777" w:rsidR="000668DE" w:rsidRPr="00DD60C3" w:rsidRDefault="00DD60C3" w:rsidP="00DD60C3">
      <w:pPr>
        <w:pStyle w:val="7"/>
        <w:rPr>
          <w:rFonts w:cs="Arial"/>
          <w:b/>
          <w:bCs/>
          <w:kern w:val="32"/>
          <w:sz w:val="32"/>
          <w:szCs w:val="32"/>
        </w:rPr>
      </w:pPr>
      <w:bookmarkStart w:id="0" w:name="_GoBack"/>
      <w:bookmarkEnd w:id="0"/>
      <w:r>
        <w:rPr>
          <w:rFonts w:cs="Arial"/>
          <w:b/>
          <w:bCs/>
          <w:kern w:val="32"/>
          <w:sz w:val="32"/>
          <w:szCs w:val="32"/>
        </w:rPr>
        <w:t>А</w:t>
      </w:r>
      <w:r w:rsidR="000668DE" w:rsidRPr="00DD60C3">
        <w:rPr>
          <w:rFonts w:cs="Arial"/>
          <w:b/>
          <w:bCs/>
          <w:kern w:val="32"/>
          <w:sz w:val="32"/>
          <w:szCs w:val="32"/>
        </w:rPr>
        <w:t>дминистрация Нижневартовского района</w:t>
      </w:r>
    </w:p>
    <w:p w14:paraId="4D03BF3B" w14:textId="77777777" w:rsidR="000668DE" w:rsidRPr="00DD60C3" w:rsidRDefault="000668DE" w:rsidP="00DD60C3">
      <w:pPr>
        <w:jc w:val="center"/>
        <w:rPr>
          <w:rFonts w:cs="Arial"/>
          <w:bCs/>
          <w:kern w:val="32"/>
          <w:sz w:val="32"/>
          <w:szCs w:val="32"/>
        </w:rPr>
      </w:pPr>
      <w:r w:rsidRPr="00DD60C3">
        <w:rPr>
          <w:rFonts w:cs="Arial"/>
          <w:b/>
          <w:bCs/>
          <w:iCs/>
          <w:kern w:val="32"/>
          <w:sz w:val="32"/>
          <w:szCs w:val="32"/>
        </w:rPr>
        <w:t>Ханты-Мансийского автономного округа</w:t>
      </w:r>
      <w:r w:rsidR="009E7B3B" w:rsidRPr="00DD60C3">
        <w:rPr>
          <w:rFonts w:cs="Arial"/>
          <w:b/>
          <w:bCs/>
          <w:iCs/>
          <w:kern w:val="32"/>
          <w:sz w:val="32"/>
          <w:szCs w:val="32"/>
        </w:rPr>
        <w:t>-</w:t>
      </w:r>
      <w:r w:rsidRPr="00DD60C3">
        <w:rPr>
          <w:rFonts w:cs="Arial"/>
          <w:b/>
          <w:bCs/>
          <w:iCs/>
          <w:kern w:val="32"/>
          <w:sz w:val="32"/>
          <w:szCs w:val="32"/>
        </w:rPr>
        <w:t>Югры</w:t>
      </w:r>
    </w:p>
    <w:p w14:paraId="23CC0B22" w14:textId="77777777" w:rsidR="000668DE" w:rsidRPr="00DD60C3" w:rsidRDefault="000668DE" w:rsidP="00DD60C3">
      <w:pPr>
        <w:pStyle w:val="1"/>
      </w:pPr>
      <w:r w:rsidRPr="00DD60C3">
        <w:t>ПОСТАНОВЛЕНИЕ</w:t>
      </w:r>
    </w:p>
    <w:p w14:paraId="65D3E2E1" w14:textId="77777777" w:rsidR="000668DE" w:rsidRPr="00DD60C3" w:rsidRDefault="000668DE" w:rsidP="00DD60C3">
      <w:pPr>
        <w:ind w:left="2880" w:hanging="2880"/>
        <w:jc w:val="center"/>
        <w:rPr>
          <w:rFonts w:cs="Arial"/>
          <w:b/>
          <w:bCs/>
          <w:kern w:val="32"/>
          <w:sz w:val="32"/>
          <w:szCs w:val="32"/>
        </w:rPr>
      </w:pPr>
    </w:p>
    <w:p w14:paraId="0CB3AF2D" w14:textId="77777777" w:rsidR="00DD60C3" w:rsidRPr="009E7B3B" w:rsidRDefault="00DD60C3" w:rsidP="000668DE">
      <w:pPr>
        <w:ind w:left="2880" w:hanging="2880"/>
        <w:jc w:val="center"/>
        <w:rPr>
          <w:rFonts w:cs="Arial"/>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9E7B3B" w14:paraId="23B4503D" w14:textId="77777777" w:rsidTr="00CD0C3C">
        <w:tc>
          <w:tcPr>
            <w:tcW w:w="4952" w:type="dxa"/>
            <w:tcBorders>
              <w:top w:val="nil"/>
              <w:left w:val="nil"/>
              <w:bottom w:val="nil"/>
              <w:right w:val="nil"/>
            </w:tcBorders>
          </w:tcPr>
          <w:p w14:paraId="6454183A" w14:textId="77777777" w:rsidR="000668DE" w:rsidRPr="009E7B3B" w:rsidRDefault="000668DE" w:rsidP="004B6EA1">
            <w:pPr>
              <w:rPr>
                <w:rFonts w:cs="Arial"/>
              </w:rPr>
            </w:pPr>
            <w:r w:rsidRPr="009E7B3B">
              <w:rPr>
                <w:rFonts w:cs="Arial"/>
              </w:rPr>
              <w:t xml:space="preserve">от </w:t>
            </w:r>
            <w:r w:rsidR="00EF12BD" w:rsidRPr="009E7B3B">
              <w:rPr>
                <w:rFonts w:cs="Arial"/>
              </w:rPr>
              <w:t>24.07.2019</w:t>
            </w:r>
          </w:p>
          <w:p w14:paraId="093262D5" w14:textId="77777777" w:rsidR="000668DE" w:rsidRPr="009E7B3B" w:rsidRDefault="000668DE" w:rsidP="004B6EA1">
            <w:pPr>
              <w:rPr>
                <w:rFonts w:cs="Arial"/>
              </w:rPr>
            </w:pPr>
            <w:r w:rsidRPr="009E7B3B">
              <w:rPr>
                <w:rFonts w:cs="Arial"/>
              </w:rPr>
              <w:t>г. Нижневартовск</w:t>
            </w:r>
          </w:p>
        </w:tc>
        <w:tc>
          <w:tcPr>
            <w:tcW w:w="4696" w:type="dxa"/>
            <w:tcBorders>
              <w:top w:val="nil"/>
              <w:left w:val="nil"/>
              <w:bottom w:val="nil"/>
              <w:right w:val="nil"/>
            </w:tcBorders>
          </w:tcPr>
          <w:p w14:paraId="6D063F39" w14:textId="77777777" w:rsidR="000668DE" w:rsidRPr="009E7B3B" w:rsidRDefault="009E7B3B" w:rsidP="00EF12BD">
            <w:pPr>
              <w:tabs>
                <w:tab w:val="left" w:pos="3123"/>
                <w:tab w:val="left" w:pos="3270"/>
              </w:tabs>
              <w:jc w:val="right"/>
              <w:rPr>
                <w:rFonts w:cs="Arial"/>
              </w:rPr>
            </w:pPr>
            <w:r w:rsidRPr="009E7B3B">
              <w:rPr>
                <w:rFonts w:cs="Arial"/>
              </w:rPr>
              <w:t xml:space="preserve"> № </w:t>
            </w:r>
            <w:r w:rsidR="00EF12BD" w:rsidRPr="009E7B3B">
              <w:rPr>
                <w:rFonts w:cs="Arial"/>
              </w:rPr>
              <w:t>1489</w:t>
            </w:r>
            <w:r w:rsidRPr="009E7B3B">
              <w:rPr>
                <w:rFonts w:cs="Arial"/>
              </w:rPr>
              <w:t xml:space="preserve"> </w:t>
            </w:r>
          </w:p>
        </w:tc>
      </w:tr>
    </w:tbl>
    <w:p w14:paraId="5777089A" w14:textId="77777777" w:rsidR="00CD0C3C" w:rsidRPr="009E7B3B" w:rsidRDefault="00CD0C3C" w:rsidP="004254E2">
      <w:pPr>
        <w:rPr>
          <w:rFonts w:eastAsia="Calibri" w:cs="Arial"/>
          <w:color w:val="000000"/>
          <w:lang w:eastAsia="en-US"/>
        </w:rPr>
      </w:pPr>
    </w:p>
    <w:p w14:paraId="0C91F0FD" w14:textId="77777777" w:rsidR="00A863C0" w:rsidRPr="009E7B3B" w:rsidRDefault="00A863C0" w:rsidP="004254E2">
      <w:pPr>
        <w:rPr>
          <w:rFonts w:eastAsia="Calibri" w:cs="Arial"/>
          <w:color w:val="000000"/>
          <w:lang w:eastAsia="en-US"/>
        </w:rPr>
      </w:pPr>
    </w:p>
    <w:p w14:paraId="55D6C2BF" w14:textId="77777777" w:rsidR="009E7B3B" w:rsidRDefault="00E63481" w:rsidP="009E7B3B">
      <w:pPr>
        <w:pStyle w:val="Title"/>
      </w:pPr>
      <w:r w:rsidRPr="009E7B3B">
        <w:t xml:space="preserve">Об утверждении административного регламента предоставления муниципальной услуги </w:t>
      </w:r>
      <w:r w:rsidR="009E7B3B" w:rsidRPr="009E7B3B">
        <w:t>«</w:t>
      </w:r>
      <w:r w:rsidRPr="009E7B3B">
        <w:t>Утверждение схемы расположения земельного участка или земельных участков на кадастровом плане территории</w:t>
      </w:r>
      <w:r w:rsidR="009E7B3B" w:rsidRPr="009E7B3B">
        <w:t>»</w:t>
      </w:r>
    </w:p>
    <w:p w14:paraId="2AF9F301" w14:textId="77777777" w:rsidR="00DD60C3" w:rsidRPr="00DD60C3" w:rsidRDefault="005B1D9A" w:rsidP="00DD60C3">
      <w:pPr>
        <w:ind w:left="567" w:firstLine="0"/>
        <w:jc w:val="center"/>
      </w:pPr>
      <w:r>
        <w:t>(</w:t>
      </w:r>
      <w:r w:rsidRPr="00DD60C3">
        <w:t xml:space="preserve">С изменениями, внесенными постановлением Администрации от </w:t>
      </w:r>
      <w:hyperlink r:id="rId8"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Pr="00DD60C3">
          <w:rPr>
            <w:rStyle w:val="af9"/>
          </w:rPr>
          <w:t>12.12.2019 № 2469</w:t>
        </w:r>
      </w:hyperlink>
      <w:r w:rsidRPr="00DD60C3">
        <w:t>)</w:t>
      </w:r>
    </w:p>
    <w:p w14:paraId="51EC2A21" w14:textId="77777777" w:rsidR="00DD60C3" w:rsidRPr="00DD60C3" w:rsidRDefault="00FD7FCE" w:rsidP="00DD60C3">
      <w:pPr>
        <w:ind w:left="567" w:firstLine="0"/>
        <w:jc w:val="center"/>
      </w:pPr>
      <w:r w:rsidRPr="00DD60C3">
        <w:t xml:space="preserve">(С изменениями, внесенными постановлением Администрации от </w:t>
      </w:r>
      <w:hyperlink r:id="rId9" w:tooltip="постановление от 09.06.2021 0:00:00 №997 Администрация Нижневартовского района&#10;&#10;О внесении изменений в некоторые постановления администрации района&#10;&#10;" w:history="1">
        <w:r w:rsidRPr="00DD60C3">
          <w:rPr>
            <w:rStyle w:val="af9"/>
          </w:rPr>
          <w:t>09.06.2021 № 997</w:t>
        </w:r>
      </w:hyperlink>
      <w:r w:rsidRPr="00DD60C3">
        <w:t>)</w:t>
      </w:r>
    </w:p>
    <w:p w14:paraId="6C1919BD" w14:textId="77777777" w:rsidR="0089464F" w:rsidRPr="00DD60C3" w:rsidRDefault="0089464F" w:rsidP="00DD60C3">
      <w:pPr>
        <w:ind w:left="567" w:firstLine="0"/>
        <w:jc w:val="center"/>
      </w:pPr>
      <w:r w:rsidRPr="00DD60C3">
        <w:t xml:space="preserve">(С изменениями, внесенными постановлением Администрации от </w:t>
      </w:r>
      <w:hyperlink r:id="rId10" w:tooltip="постановление от 02.12.2021 0:00:00 №2171 Администрация Нижневартовского района&#10;&#10;О внесении изменений в некоторые постановления администрации района&#10;" w:history="1">
        <w:r w:rsidRPr="00DD60C3">
          <w:rPr>
            <w:rStyle w:val="af9"/>
          </w:rPr>
          <w:t>02.12.2021 № 2171</w:t>
        </w:r>
      </w:hyperlink>
      <w:r w:rsidRPr="00DD60C3">
        <w:t>)</w:t>
      </w:r>
    </w:p>
    <w:p w14:paraId="19FD5B21" w14:textId="77777777" w:rsidR="00A96E73" w:rsidRDefault="00A96E73" w:rsidP="00DD60C3">
      <w:pPr>
        <w:ind w:left="567" w:firstLine="0"/>
        <w:jc w:val="center"/>
      </w:pPr>
      <w:r w:rsidRPr="00DD60C3">
        <w:t xml:space="preserve">(С изменениями, внесенными постановлением Администрации </w:t>
      </w:r>
      <w:hyperlink r:id="rId11" w:tooltip="постановление от 17.03.2022 0:00:00 №455 Администрация Нижневартовского района&#10;&#10;О внесении изменений в приложение к постановлению администрации района от 24.07.2019 № 1489 " w:history="1">
        <w:r w:rsidRPr="00DD60C3">
          <w:rPr>
            <w:rStyle w:val="af9"/>
          </w:rPr>
          <w:t>от 17.03.2022 № 455</w:t>
        </w:r>
      </w:hyperlink>
      <w:r w:rsidRPr="00DD60C3">
        <w:t>)</w:t>
      </w:r>
    </w:p>
    <w:p w14:paraId="279DB105" w14:textId="77777777" w:rsidR="00EF51F9" w:rsidRPr="00DD60C3" w:rsidRDefault="00EF51F9" w:rsidP="00DD60C3">
      <w:pPr>
        <w:ind w:left="567" w:firstLine="0"/>
        <w:jc w:val="center"/>
      </w:pPr>
      <w:r w:rsidRPr="00DD60C3">
        <w:t>(С изменениями, внесенными постановлением Администрации</w:t>
      </w:r>
      <w:r>
        <w:t xml:space="preserve"> от </w:t>
      </w:r>
      <w:hyperlink r:id="rId12"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5405B8">
          <w:rPr>
            <w:rStyle w:val="af9"/>
          </w:rPr>
          <w:t>23.06.2025 № 829</w:t>
        </w:r>
      </w:hyperlink>
      <w:r>
        <w:t>)</w:t>
      </w:r>
    </w:p>
    <w:p w14:paraId="679CD0D9" w14:textId="77777777" w:rsidR="009E7B3B" w:rsidRPr="009E7B3B" w:rsidRDefault="009E7B3B" w:rsidP="00A96E73">
      <w:pPr>
        <w:autoSpaceDE w:val="0"/>
        <w:autoSpaceDN w:val="0"/>
        <w:adjustRightInd w:val="0"/>
        <w:ind w:firstLine="0"/>
        <w:rPr>
          <w:rFonts w:cs="Arial"/>
          <w:bCs/>
        </w:rPr>
      </w:pPr>
    </w:p>
    <w:p w14:paraId="06051257" w14:textId="77777777" w:rsidR="00E63481" w:rsidRPr="009E7B3B" w:rsidRDefault="00E63481" w:rsidP="00E63481">
      <w:pPr>
        <w:autoSpaceDE w:val="0"/>
        <w:autoSpaceDN w:val="0"/>
        <w:adjustRightInd w:val="0"/>
        <w:ind w:firstLine="709"/>
        <w:rPr>
          <w:rFonts w:cs="Arial"/>
          <w:bCs/>
        </w:rPr>
      </w:pPr>
      <w:r w:rsidRPr="009E7B3B">
        <w:rPr>
          <w:rFonts w:cs="Arial"/>
          <w:bCs/>
        </w:rPr>
        <w:t>В соответствии с</w:t>
      </w:r>
      <w:r w:rsidRPr="009E7B3B">
        <w:rPr>
          <w:rFonts w:cs="Arial"/>
        </w:rPr>
        <w:t xml:space="preserve"> </w:t>
      </w:r>
      <w:hyperlink r:id="rId13" w:tooltip="ФЕДЕРАЛЬНЫЙ ЗАКОН от 25.10.2001 № 136-ФЗ ГОСУДАРСТВЕННАЯ ДУМА ФЕДЕРАЛЬНОГО СОБРАНИЯ РФ&#10;&#10;ЗЕМЕЛЬНЫЙ КОДЕКС РОССИЙСКОЙ ФЕДЕРАЦИИ" w:history="1">
        <w:r w:rsidRPr="009E7B3B">
          <w:rPr>
            <w:rStyle w:val="af9"/>
            <w:rFonts w:cs="Arial"/>
          </w:rPr>
          <w:t>Земельным</w:t>
        </w:r>
      </w:hyperlink>
      <w:r w:rsidRPr="009E7B3B">
        <w:rPr>
          <w:rFonts w:cs="Arial"/>
        </w:rPr>
        <w:t xml:space="preserve"> кодексом Российской Федерации, </w:t>
      </w:r>
      <w:r w:rsidRPr="009E7B3B">
        <w:rPr>
          <w:rFonts w:cs="Arial"/>
          <w:bCs/>
        </w:rPr>
        <w:t>Федеральным законом от 27.07.2010</w:t>
      </w:r>
      <w:r w:rsidR="009E7B3B" w:rsidRPr="009E7B3B">
        <w:rPr>
          <w:rFonts w:cs="Arial"/>
          <w:bCs/>
        </w:rPr>
        <w:t xml:space="preserve"> </w:t>
      </w:r>
      <w:hyperlink r:id="rId1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E7B3B" w:rsidRPr="009E7B3B">
          <w:rPr>
            <w:rStyle w:val="af9"/>
            <w:rFonts w:cs="Arial"/>
            <w:bCs/>
          </w:rPr>
          <w:t xml:space="preserve">№ </w:t>
        </w:r>
        <w:r w:rsidRPr="009E7B3B">
          <w:rPr>
            <w:rStyle w:val="af9"/>
            <w:rFonts w:cs="Arial"/>
            <w:bCs/>
          </w:rPr>
          <w:t>210-ФЗ</w:t>
        </w:r>
      </w:hyperlink>
      <w:r w:rsidRPr="009E7B3B">
        <w:rPr>
          <w:rFonts w:cs="Arial"/>
          <w:bCs/>
        </w:rPr>
        <w:t xml:space="preserve"> </w:t>
      </w:r>
      <w:r w:rsidR="009E7B3B" w:rsidRPr="009E7B3B">
        <w:rPr>
          <w:rFonts w:cs="Arial"/>
          <w:bCs/>
        </w:rPr>
        <w:t>«</w:t>
      </w:r>
      <w:r w:rsidRPr="009E7B3B">
        <w:rPr>
          <w:rFonts w:cs="Arial"/>
          <w:bCs/>
        </w:rPr>
        <w:t>Об организации предоставления государственных и муниципальных услуг</w:t>
      </w:r>
      <w:r w:rsidR="009E7B3B" w:rsidRPr="009E7B3B">
        <w:rPr>
          <w:rFonts w:cs="Arial"/>
          <w:bCs/>
        </w:rPr>
        <w:t>»</w:t>
      </w:r>
      <w:r w:rsidRPr="009E7B3B">
        <w:rPr>
          <w:rFonts w:cs="Arial"/>
          <w:bCs/>
        </w:rPr>
        <w:t xml:space="preserve">, руководствуясь </w:t>
      </w:r>
      <w:hyperlink r:id="rId15" w:tooltip="УСТАВ МО от 17.11.2017 № 231 Дума Нижневартовского района&#10;&#10;УСТАВ НИЖНЕВАРТОВСКОГО РАЙОНА" w:history="1">
        <w:r w:rsidRPr="009E7B3B">
          <w:rPr>
            <w:rStyle w:val="af9"/>
            <w:rFonts w:cs="Arial"/>
            <w:bCs/>
          </w:rPr>
          <w:t>Уставом</w:t>
        </w:r>
      </w:hyperlink>
      <w:r w:rsidRPr="009E7B3B">
        <w:rPr>
          <w:rFonts w:cs="Arial"/>
          <w:bCs/>
        </w:rPr>
        <w:t xml:space="preserve"> Нижневартовского района</w:t>
      </w:r>
      <w:r w:rsidRPr="009E7B3B">
        <w:rPr>
          <w:rFonts w:cs="Arial"/>
        </w:rPr>
        <w:t>,</w:t>
      </w:r>
      <w:r w:rsidRPr="009E7B3B">
        <w:rPr>
          <w:rFonts w:cs="Arial"/>
          <w:bCs/>
        </w:rPr>
        <w:t xml:space="preserve"> постановлением администрации района от 17.04.2017</w:t>
      </w:r>
      <w:r w:rsidR="009E7B3B" w:rsidRPr="009E7B3B">
        <w:rPr>
          <w:rFonts w:cs="Arial"/>
          <w:bCs/>
        </w:rPr>
        <w:t xml:space="preserve"> № </w:t>
      </w:r>
      <w:r w:rsidRPr="009E7B3B">
        <w:rPr>
          <w:rFonts w:cs="Arial"/>
          <w:bCs/>
        </w:rPr>
        <w:t xml:space="preserve">743 </w:t>
      </w:r>
      <w:r w:rsidR="009E7B3B" w:rsidRPr="009E7B3B">
        <w:rPr>
          <w:rFonts w:cs="Arial"/>
          <w:bCs/>
        </w:rPr>
        <w:t>«</w:t>
      </w:r>
      <w:r w:rsidRPr="009E7B3B">
        <w:rPr>
          <w:rFonts w:cs="Arial"/>
          <w:bCs/>
        </w:rPr>
        <w:t>Об утверждении Реестра муниципальных услуг Нижневартовского района</w:t>
      </w:r>
      <w:r w:rsidR="009E7B3B" w:rsidRPr="009E7B3B">
        <w:rPr>
          <w:rFonts w:cs="Arial"/>
          <w:bCs/>
        </w:rPr>
        <w:t>»</w:t>
      </w:r>
      <w:r w:rsidRPr="009E7B3B">
        <w:rPr>
          <w:rFonts w:cs="Arial"/>
          <w:bCs/>
        </w:rPr>
        <w:t>, в целях приведения муниципальных правовых актов в соответствие</w:t>
      </w:r>
      <w:r w:rsidR="009E7B3B" w:rsidRPr="009E7B3B">
        <w:rPr>
          <w:rFonts w:cs="Arial"/>
          <w:bCs/>
        </w:rPr>
        <w:t xml:space="preserve"> </w:t>
      </w:r>
      <w:r w:rsidRPr="009E7B3B">
        <w:rPr>
          <w:rFonts w:cs="Arial"/>
          <w:bCs/>
        </w:rPr>
        <w:t>с действующим законодательством:</w:t>
      </w:r>
    </w:p>
    <w:p w14:paraId="0B9D509A" w14:textId="77777777" w:rsidR="00E63481" w:rsidRPr="009E7B3B" w:rsidRDefault="00E63481" w:rsidP="00E63481">
      <w:pPr>
        <w:autoSpaceDE w:val="0"/>
        <w:autoSpaceDN w:val="0"/>
        <w:adjustRightInd w:val="0"/>
        <w:ind w:firstLine="709"/>
        <w:rPr>
          <w:rFonts w:cs="Arial"/>
          <w:bCs/>
        </w:rPr>
      </w:pPr>
      <w:r w:rsidRPr="009E7B3B">
        <w:rPr>
          <w:rFonts w:cs="Arial"/>
        </w:rPr>
        <w:t xml:space="preserve">1. Утвердить административный регламент предоставления муниципальной услуги </w:t>
      </w:r>
      <w:r w:rsidR="009E7B3B" w:rsidRPr="009E7B3B">
        <w:rPr>
          <w:rFonts w:cs="Arial"/>
        </w:rPr>
        <w:t>«</w:t>
      </w:r>
      <w:r w:rsidRPr="009E7B3B">
        <w:rPr>
          <w:rFonts w:cs="Arial"/>
        </w:rPr>
        <w:t>Утверждение схемы расположения земельного участка или земельных участков на кадастровом плане территории</w:t>
      </w:r>
      <w:r w:rsidR="009E7B3B" w:rsidRPr="009E7B3B">
        <w:rPr>
          <w:rFonts w:cs="Arial"/>
        </w:rPr>
        <w:t>»</w:t>
      </w:r>
      <w:r w:rsidRPr="009E7B3B">
        <w:rPr>
          <w:rFonts w:cs="Arial"/>
        </w:rPr>
        <w:t xml:space="preserve"> согласно приложению.</w:t>
      </w:r>
    </w:p>
    <w:p w14:paraId="2D29D1E1" w14:textId="77777777" w:rsidR="00E63481" w:rsidRPr="009E7B3B" w:rsidRDefault="00E63481" w:rsidP="00E63481">
      <w:pPr>
        <w:autoSpaceDE w:val="0"/>
        <w:autoSpaceDN w:val="0"/>
        <w:adjustRightInd w:val="0"/>
        <w:ind w:firstLine="709"/>
        <w:rPr>
          <w:rFonts w:cs="Arial"/>
          <w:bCs/>
        </w:rPr>
      </w:pPr>
      <w:r w:rsidRPr="009E7B3B">
        <w:rPr>
          <w:rFonts w:cs="Arial"/>
          <w:bCs/>
        </w:rPr>
        <w:t xml:space="preserve">2. </w:t>
      </w:r>
      <w:r w:rsidRPr="009E7B3B">
        <w:rPr>
          <w:rFonts w:cs="Arial"/>
          <w:bCs/>
          <w:color w:val="000000"/>
        </w:rPr>
        <w:t>Службе документационного обеспечения управления организации деятельности администрации района (Ю.В. Мороз) разместить постановление</w:t>
      </w:r>
      <w:r w:rsidR="009E7B3B" w:rsidRPr="009E7B3B">
        <w:rPr>
          <w:rFonts w:cs="Arial"/>
          <w:bCs/>
          <w:color w:val="000000"/>
        </w:rPr>
        <w:t xml:space="preserve"> </w:t>
      </w:r>
      <w:r w:rsidRPr="009E7B3B">
        <w:rPr>
          <w:rFonts w:cs="Arial"/>
          <w:bCs/>
          <w:color w:val="000000"/>
        </w:rPr>
        <w:t xml:space="preserve">на официальном веб-сайте администрации района: </w:t>
      </w:r>
      <w:hyperlink r:id="rId16" w:history="1">
        <w:r w:rsidRPr="009E7B3B">
          <w:rPr>
            <w:rFonts w:cs="Arial"/>
            <w:bCs/>
            <w:color w:val="000000"/>
          </w:rPr>
          <w:t>www.nvraion.ru</w:t>
        </w:r>
      </w:hyperlink>
      <w:r w:rsidRPr="009E7B3B">
        <w:rPr>
          <w:rFonts w:cs="Arial"/>
          <w:bCs/>
          <w:color w:val="000000"/>
        </w:rPr>
        <w:t>.</w:t>
      </w:r>
    </w:p>
    <w:p w14:paraId="3865657A" w14:textId="77777777" w:rsidR="00E63481" w:rsidRPr="009E7B3B" w:rsidRDefault="00E63481" w:rsidP="00E63481">
      <w:pPr>
        <w:autoSpaceDE w:val="0"/>
        <w:autoSpaceDN w:val="0"/>
        <w:adjustRightInd w:val="0"/>
        <w:ind w:firstLine="709"/>
        <w:rPr>
          <w:rFonts w:cs="Arial"/>
          <w:bCs/>
        </w:rPr>
      </w:pPr>
      <w:r w:rsidRPr="009E7B3B">
        <w:rPr>
          <w:rFonts w:cs="Arial"/>
          <w:bCs/>
        </w:rPr>
        <w:t>3. Пресс-службе администрации района опубликовать постановление</w:t>
      </w:r>
      <w:r w:rsidR="009E7B3B" w:rsidRPr="009E7B3B">
        <w:rPr>
          <w:rFonts w:cs="Arial"/>
          <w:bCs/>
        </w:rPr>
        <w:t xml:space="preserve"> </w:t>
      </w:r>
      <w:r w:rsidRPr="009E7B3B">
        <w:rPr>
          <w:rFonts w:cs="Arial"/>
          <w:bCs/>
        </w:rPr>
        <w:t xml:space="preserve">в приложении </w:t>
      </w:r>
      <w:r w:rsidR="009E7B3B" w:rsidRPr="009E7B3B">
        <w:rPr>
          <w:rFonts w:cs="Arial"/>
          <w:bCs/>
        </w:rPr>
        <w:t>«</w:t>
      </w:r>
      <w:r w:rsidRPr="009E7B3B">
        <w:rPr>
          <w:rFonts w:cs="Arial"/>
          <w:bCs/>
        </w:rPr>
        <w:t>Официальный бюллетень</w:t>
      </w:r>
      <w:r w:rsidR="009E7B3B" w:rsidRPr="009E7B3B">
        <w:rPr>
          <w:rFonts w:cs="Arial"/>
          <w:bCs/>
        </w:rPr>
        <w:t>»</w:t>
      </w:r>
      <w:r w:rsidRPr="009E7B3B">
        <w:rPr>
          <w:rFonts w:cs="Arial"/>
          <w:bCs/>
        </w:rPr>
        <w:t xml:space="preserve"> к районной газете </w:t>
      </w:r>
      <w:r w:rsidR="009E7B3B" w:rsidRPr="009E7B3B">
        <w:rPr>
          <w:rFonts w:cs="Arial"/>
          <w:bCs/>
        </w:rPr>
        <w:t>«</w:t>
      </w:r>
      <w:r w:rsidRPr="009E7B3B">
        <w:rPr>
          <w:rFonts w:cs="Arial"/>
          <w:bCs/>
        </w:rPr>
        <w:t>Новости Приобья</w:t>
      </w:r>
      <w:r w:rsidR="009E7B3B" w:rsidRPr="009E7B3B">
        <w:rPr>
          <w:rFonts w:cs="Arial"/>
          <w:bCs/>
        </w:rPr>
        <w:t>»</w:t>
      </w:r>
      <w:r w:rsidRPr="009E7B3B">
        <w:rPr>
          <w:rFonts w:cs="Arial"/>
          <w:bCs/>
        </w:rPr>
        <w:t>.</w:t>
      </w:r>
    </w:p>
    <w:p w14:paraId="24F2D0C3" w14:textId="77777777" w:rsidR="00E63481" w:rsidRPr="009E7B3B" w:rsidRDefault="00E63481" w:rsidP="00E63481">
      <w:pPr>
        <w:autoSpaceDE w:val="0"/>
        <w:autoSpaceDN w:val="0"/>
        <w:adjustRightInd w:val="0"/>
        <w:ind w:firstLine="709"/>
        <w:rPr>
          <w:rFonts w:cs="Arial"/>
          <w:bCs/>
        </w:rPr>
      </w:pPr>
      <w:r w:rsidRPr="009E7B3B">
        <w:rPr>
          <w:rFonts w:cs="Arial"/>
          <w:bCs/>
        </w:rPr>
        <w:t>4. Постановление вступает в силу после его официального опубликования (обнародования).</w:t>
      </w:r>
    </w:p>
    <w:p w14:paraId="123FA1B5" w14:textId="77777777" w:rsidR="009E7B3B" w:rsidRPr="009E7B3B" w:rsidRDefault="00E63481" w:rsidP="00E63481">
      <w:pPr>
        <w:autoSpaceDE w:val="0"/>
        <w:autoSpaceDN w:val="0"/>
        <w:adjustRightInd w:val="0"/>
        <w:ind w:firstLine="709"/>
        <w:rPr>
          <w:rFonts w:cs="Arial"/>
          <w:bCs/>
        </w:rPr>
      </w:pPr>
      <w:r w:rsidRPr="009E7B3B">
        <w:rPr>
          <w:rFonts w:cs="Arial"/>
          <w:bCs/>
        </w:rPr>
        <w:t>5. Контроль за выполнением постановления возложить на заместителя главы района по земельным ресурсам, муниципальному имуществу</w:t>
      </w:r>
      <w:r w:rsidR="009E7B3B" w:rsidRPr="009E7B3B">
        <w:rPr>
          <w:rFonts w:cs="Arial"/>
          <w:bCs/>
        </w:rPr>
        <w:t xml:space="preserve"> </w:t>
      </w:r>
      <w:r w:rsidRPr="009E7B3B">
        <w:rPr>
          <w:rFonts w:cs="Arial"/>
          <w:bCs/>
        </w:rPr>
        <w:t>и природопользованию А.В. Воробьева.</w:t>
      </w:r>
    </w:p>
    <w:p w14:paraId="2E2B6091" w14:textId="77777777" w:rsidR="009E7B3B" w:rsidRDefault="009E7B3B" w:rsidP="00E63481">
      <w:pPr>
        <w:autoSpaceDE w:val="0"/>
        <w:autoSpaceDN w:val="0"/>
        <w:adjustRightInd w:val="0"/>
        <w:ind w:firstLine="709"/>
        <w:rPr>
          <w:rFonts w:cs="Arial"/>
          <w:bCs/>
        </w:rPr>
      </w:pPr>
    </w:p>
    <w:p w14:paraId="51245CE9" w14:textId="77777777" w:rsidR="00DD60C3" w:rsidRDefault="00DD60C3" w:rsidP="00E63481">
      <w:pPr>
        <w:autoSpaceDE w:val="0"/>
        <w:autoSpaceDN w:val="0"/>
        <w:adjustRightInd w:val="0"/>
        <w:ind w:firstLine="709"/>
        <w:rPr>
          <w:rFonts w:cs="Arial"/>
          <w:bCs/>
        </w:rPr>
      </w:pPr>
    </w:p>
    <w:p w14:paraId="7B0D465C" w14:textId="77777777" w:rsidR="00DD60C3" w:rsidRPr="009E7B3B" w:rsidRDefault="00DD60C3" w:rsidP="00E63481">
      <w:pPr>
        <w:autoSpaceDE w:val="0"/>
        <w:autoSpaceDN w:val="0"/>
        <w:adjustRightInd w:val="0"/>
        <w:ind w:firstLine="709"/>
        <w:rPr>
          <w:rFonts w:cs="Arial"/>
          <w:bCs/>
        </w:rPr>
      </w:pPr>
    </w:p>
    <w:p w14:paraId="475130F5" w14:textId="77777777" w:rsidR="00741A8B" w:rsidRPr="009E7B3B" w:rsidRDefault="00741A8B" w:rsidP="00741A8B">
      <w:pPr>
        <w:rPr>
          <w:rFonts w:cs="Arial"/>
        </w:rPr>
      </w:pPr>
      <w:r w:rsidRPr="009E7B3B">
        <w:rPr>
          <w:rFonts w:cs="Arial"/>
        </w:rPr>
        <w:t>Глава района</w:t>
      </w:r>
      <w:r w:rsidR="009E7B3B" w:rsidRPr="009E7B3B">
        <w:rPr>
          <w:rFonts w:cs="Arial"/>
        </w:rPr>
        <w:t xml:space="preserve"> </w:t>
      </w:r>
      <w:r w:rsidRPr="009E7B3B">
        <w:rPr>
          <w:rFonts w:cs="Arial"/>
        </w:rPr>
        <w:t>Б.А. Саломатин</w:t>
      </w:r>
    </w:p>
    <w:p w14:paraId="10CFF276" w14:textId="77777777" w:rsidR="00E63481" w:rsidRDefault="00E63481" w:rsidP="00E63481">
      <w:pPr>
        <w:rPr>
          <w:rFonts w:cs="Arial"/>
        </w:rPr>
      </w:pPr>
    </w:p>
    <w:p w14:paraId="149548F9" w14:textId="77777777" w:rsidR="00FD7FCE" w:rsidRPr="009E7B3B" w:rsidRDefault="00FD7FCE" w:rsidP="00E63481">
      <w:pPr>
        <w:rPr>
          <w:rFonts w:cs="Arial"/>
        </w:rPr>
        <w:sectPr w:rsidR="00FD7FCE" w:rsidRPr="009E7B3B" w:rsidSect="00DD60C3">
          <w:headerReference w:type="even" r:id="rId17"/>
          <w:headerReference w:type="default" r:id="rId18"/>
          <w:footerReference w:type="even" r:id="rId19"/>
          <w:footerReference w:type="default" r:id="rId20"/>
          <w:headerReference w:type="first" r:id="rId21"/>
          <w:footerReference w:type="first" r:id="rId22"/>
          <w:pgSz w:w="11906" w:h="16838"/>
          <w:pgMar w:top="1134" w:right="567" w:bottom="1134" w:left="1276" w:header="720" w:footer="720" w:gutter="0"/>
          <w:cols w:space="720"/>
          <w:noEndnote/>
          <w:titlePg/>
          <w:docGrid w:linePitch="381"/>
        </w:sectPr>
      </w:pPr>
    </w:p>
    <w:p w14:paraId="3E1D4376" w14:textId="77777777" w:rsidR="00FD7FCE" w:rsidRDefault="00FD7FCE" w:rsidP="00FD7FCE">
      <w:pPr>
        <w:ind w:firstLine="0"/>
        <w:rPr>
          <w:rFonts w:eastAsia="Calibri" w:cs="Arial"/>
          <w:lang w:eastAsia="en-US"/>
        </w:rPr>
      </w:pPr>
      <w:r>
        <w:rPr>
          <w:rFonts w:cs="Arial"/>
        </w:rPr>
        <w:lastRenderedPageBreak/>
        <w:t>(</w:t>
      </w:r>
      <w:r w:rsidRPr="002A489A">
        <w:rPr>
          <w:rFonts w:cs="Arial"/>
        </w:rPr>
        <w:t xml:space="preserve">По всему тексту слово «бюджетное» </w:t>
      </w:r>
      <w:r>
        <w:rPr>
          <w:rFonts w:cs="Arial"/>
        </w:rPr>
        <w:t>заменено</w:t>
      </w:r>
      <w:r w:rsidRPr="002A489A">
        <w:rPr>
          <w:rFonts w:cs="Arial"/>
        </w:rPr>
        <w:t xml:space="preserve"> словом «казенное» в соответствующих падежах</w:t>
      </w:r>
      <w:r>
        <w:rPr>
          <w:rFonts w:cs="Arial"/>
        </w:rPr>
        <w:t xml:space="preserve"> постановлением Администрации от </w:t>
      </w:r>
      <w:hyperlink r:id="rId23" w:history="1">
        <w:r>
          <w:rPr>
            <w:rStyle w:val="af9"/>
            <w:rFonts w:cs="Arial"/>
          </w:rPr>
          <w:t>09.06.2021 № 997</w:t>
        </w:r>
      </w:hyperlink>
      <w:r>
        <w:rPr>
          <w:rFonts w:cs="Arial"/>
        </w:rPr>
        <w:t>)</w:t>
      </w:r>
    </w:p>
    <w:p w14:paraId="03B1D8E4" w14:textId="77777777" w:rsidR="00FD7FCE" w:rsidRDefault="00FD7FCE" w:rsidP="00E63481">
      <w:pPr>
        <w:ind w:firstLine="5670"/>
        <w:rPr>
          <w:rFonts w:eastAsia="Calibri" w:cs="Arial"/>
          <w:lang w:eastAsia="en-US"/>
        </w:rPr>
      </w:pPr>
    </w:p>
    <w:p w14:paraId="58DA6031" w14:textId="77777777" w:rsidR="00E63481" w:rsidRPr="009E7B3B" w:rsidRDefault="00E63481" w:rsidP="00FD7FCE">
      <w:pPr>
        <w:ind w:firstLine="5670"/>
        <w:jc w:val="right"/>
        <w:rPr>
          <w:rFonts w:eastAsia="Calibri" w:cs="Arial"/>
          <w:lang w:eastAsia="en-US"/>
        </w:rPr>
      </w:pPr>
      <w:r w:rsidRPr="009E7B3B">
        <w:rPr>
          <w:rFonts w:eastAsia="Calibri" w:cs="Arial"/>
          <w:lang w:eastAsia="en-US"/>
        </w:rPr>
        <w:t xml:space="preserve">Приложение к постановлению </w:t>
      </w:r>
    </w:p>
    <w:p w14:paraId="4CA92EF0" w14:textId="77777777" w:rsidR="00E63481" w:rsidRPr="009E7B3B" w:rsidRDefault="00E63481" w:rsidP="00FD7FCE">
      <w:pPr>
        <w:ind w:firstLine="5670"/>
        <w:jc w:val="right"/>
        <w:rPr>
          <w:rFonts w:eastAsia="Calibri" w:cs="Arial"/>
          <w:lang w:eastAsia="en-US"/>
        </w:rPr>
      </w:pPr>
      <w:r w:rsidRPr="009E7B3B">
        <w:rPr>
          <w:rFonts w:eastAsia="Calibri" w:cs="Arial"/>
          <w:lang w:eastAsia="en-US"/>
        </w:rPr>
        <w:t>администрации района</w:t>
      </w:r>
    </w:p>
    <w:p w14:paraId="117A7FB0" w14:textId="77777777" w:rsidR="009E7B3B" w:rsidRPr="009E7B3B" w:rsidRDefault="00E63481" w:rsidP="00FD7FCE">
      <w:pPr>
        <w:ind w:firstLine="5670"/>
        <w:jc w:val="right"/>
        <w:rPr>
          <w:rFonts w:cs="Arial"/>
        </w:rPr>
      </w:pPr>
      <w:r w:rsidRPr="009E7B3B">
        <w:rPr>
          <w:rFonts w:eastAsia="Calibri" w:cs="Arial"/>
          <w:lang w:eastAsia="en-US"/>
        </w:rPr>
        <w:t xml:space="preserve">от </w:t>
      </w:r>
      <w:r w:rsidR="00EF12BD" w:rsidRPr="009E7B3B">
        <w:rPr>
          <w:rFonts w:eastAsia="Calibri" w:cs="Arial"/>
          <w:lang w:eastAsia="en-US"/>
        </w:rPr>
        <w:t>24.07.2019</w:t>
      </w:r>
      <w:r w:rsidR="009E7B3B" w:rsidRPr="009E7B3B">
        <w:rPr>
          <w:rFonts w:eastAsia="Calibri" w:cs="Arial"/>
          <w:lang w:eastAsia="en-US"/>
        </w:rPr>
        <w:t xml:space="preserve"> № </w:t>
      </w:r>
      <w:r w:rsidR="00EF12BD" w:rsidRPr="009E7B3B">
        <w:rPr>
          <w:rFonts w:eastAsia="Calibri" w:cs="Arial"/>
          <w:lang w:eastAsia="en-US"/>
        </w:rPr>
        <w:t>1489</w:t>
      </w:r>
    </w:p>
    <w:p w14:paraId="238135E4" w14:textId="77777777" w:rsidR="009E7B3B" w:rsidRPr="009E7B3B" w:rsidRDefault="009E7B3B" w:rsidP="00E63481">
      <w:pPr>
        <w:ind w:firstLine="5670"/>
        <w:rPr>
          <w:rFonts w:cs="Arial"/>
        </w:rPr>
      </w:pPr>
    </w:p>
    <w:p w14:paraId="2EFD3316" w14:textId="77777777" w:rsidR="00E63481" w:rsidRPr="009E7B3B" w:rsidRDefault="00E63481" w:rsidP="00DD60C3">
      <w:pPr>
        <w:autoSpaceDE w:val="0"/>
        <w:autoSpaceDN w:val="0"/>
        <w:adjustRightInd w:val="0"/>
        <w:jc w:val="center"/>
        <w:rPr>
          <w:rFonts w:cs="Arial"/>
          <w:b/>
          <w:bCs/>
        </w:rPr>
      </w:pPr>
      <w:r w:rsidRPr="00DD60C3">
        <w:rPr>
          <w:rFonts w:cs="Arial"/>
          <w:b/>
          <w:bCs/>
          <w:iCs/>
          <w:sz w:val="30"/>
          <w:szCs w:val="28"/>
        </w:rPr>
        <w:t>Административный регламент</w:t>
      </w:r>
      <w:r w:rsidR="00DD60C3" w:rsidRPr="00DD60C3">
        <w:rPr>
          <w:rFonts w:cs="Arial"/>
          <w:b/>
          <w:bCs/>
          <w:iCs/>
          <w:sz w:val="30"/>
          <w:szCs w:val="28"/>
        </w:rPr>
        <w:t xml:space="preserve"> </w:t>
      </w:r>
      <w:r w:rsidRPr="00DD60C3">
        <w:rPr>
          <w:rFonts w:cs="Arial"/>
          <w:b/>
          <w:bCs/>
          <w:iCs/>
          <w:sz w:val="30"/>
          <w:szCs w:val="28"/>
        </w:rPr>
        <w:t>предоставления муниципальной услуги</w:t>
      </w:r>
      <w:r w:rsidR="00DD60C3" w:rsidRPr="00DD60C3">
        <w:rPr>
          <w:rFonts w:cs="Arial"/>
          <w:b/>
          <w:bCs/>
          <w:iCs/>
          <w:sz w:val="30"/>
          <w:szCs w:val="28"/>
        </w:rPr>
        <w:t xml:space="preserve"> </w:t>
      </w:r>
      <w:r w:rsidR="009E7B3B" w:rsidRPr="00DD60C3">
        <w:rPr>
          <w:rFonts w:cs="Arial"/>
          <w:b/>
          <w:bCs/>
          <w:iCs/>
          <w:sz w:val="30"/>
          <w:szCs w:val="28"/>
        </w:rPr>
        <w:t>«</w:t>
      </w:r>
      <w:r w:rsidRPr="00DD60C3">
        <w:rPr>
          <w:rFonts w:cs="Arial"/>
          <w:b/>
          <w:bCs/>
          <w:iCs/>
          <w:sz w:val="30"/>
          <w:szCs w:val="28"/>
        </w:rPr>
        <w:t>Утверждение схемы расположения земельного участка или земельных участков на кадастровом плане территории</w:t>
      </w:r>
      <w:r w:rsidR="009E7B3B" w:rsidRPr="00DD60C3">
        <w:rPr>
          <w:rFonts w:cs="Arial"/>
          <w:b/>
          <w:bCs/>
          <w:iCs/>
          <w:sz w:val="30"/>
          <w:szCs w:val="28"/>
        </w:rPr>
        <w:t>»</w:t>
      </w:r>
    </w:p>
    <w:p w14:paraId="429DA2DE" w14:textId="77777777" w:rsidR="00E63481" w:rsidRPr="009E7B3B" w:rsidRDefault="00E63481" w:rsidP="00E63481">
      <w:pPr>
        <w:jc w:val="center"/>
        <w:rPr>
          <w:rFonts w:eastAsia="Calibri" w:cs="Arial"/>
          <w:b/>
          <w:lang w:eastAsia="en-US"/>
        </w:rPr>
      </w:pPr>
    </w:p>
    <w:p w14:paraId="347DEA41" w14:textId="77777777" w:rsidR="00E63481" w:rsidRPr="00DD60C3" w:rsidRDefault="00E63481" w:rsidP="00DD60C3">
      <w:pPr>
        <w:autoSpaceDE w:val="0"/>
        <w:autoSpaceDN w:val="0"/>
        <w:adjustRightInd w:val="0"/>
        <w:jc w:val="center"/>
        <w:rPr>
          <w:rFonts w:cs="Arial"/>
          <w:b/>
          <w:bCs/>
          <w:sz w:val="28"/>
          <w:szCs w:val="26"/>
        </w:rPr>
      </w:pPr>
      <w:r w:rsidRPr="00DD60C3">
        <w:rPr>
          <w:rFonts w:cs="Arial"/>
          <w:b/>
          <w:bCs/>
          <w:sz w:val="28"/>
          <w:szCs w:val="26"/>
        </w:rPr>
        <w:t>I. Общие положения</w:t>
      </w:r>
    </w:p>
    <w:p w14:paraId="5D907DA7" w14:textId="77777777" w:rsidR="00E63481" w:rsidRPr="009E7B3B" w:rsidRDefault="00E63481" w:rsidP="00501AED">
      <w:pPr>
        <w:autoSpaceDE w:val="0"/>
        <w:autoSpaceDN w:val="0"/>
        <w:adjustRightInd w:val="0"/>
        <w:jc w:val="center"/>
        <w:rPr>
          <w:rFonts w:eastAsia="Calibri" w:cs="Arial"/>
          <w:b/>
        </w:rPr>
      </w:pPr>
    </w:p>
    <w:p w14:paraId="0B3158CC" w14:textId="77777777" w:rsidR="00E63481" w:rsidRPr="009E7B3B" w:rsidRDefault="00E63481" w:rsidP="00501AED">
      <w:pPr>
        <w:autoSpaceDE w:val="0"/>
        <w:autoSpaceDN w:val="0"/>
        <w:adjustRightInd w:val="0"/>
        <w:jc w:val="center"/>
        <w:rPr>
          <w:rFonts w:eastAsia="Calibri" w:cs="Arial"/>
          <w:b/>
        </w:rPr>
      </w:pPr>
      <w:r w:rsidRPr="009E7B3B">
        <w:rPr>
          <w:rFonts w:eastAsia="Calibri" w:cs="Arial"/>
          <w:b/>
        </w:rPr>
        <w:t>Предмет регулирования административного регламента</w:t>
      </w:r>
    </w:p>
    <w:p w14:paraId="7F283783" w14:textId="77777777" w:rsidR="00E63481" w:rsidRPr="009E7B3B" w:rsidRDefault="00E63481" w:rsidP="00501AED">
      <w:pPr>
        <w:autoSpaceDE w:val="0"/>
        <w:autoSpaceDN w:val="0"/>
        <w:adjustRightInd w:val="0"/>
        <w:jc w:val="center"/>
        <w:rPr>
          <w:rFonts w:eastAsia="Calibri" w:cs="Arial"/>
          <w:lang w:eastAsia="en-US"/>
        </w:rPr>
      </w:pPr>
    </w:p>
    <w:p w14:paraId="44E69FA4" w14:textId="77777777" w:rsidR="00E63481" w:rsidRPr="009E7B3B" w:rsidRDefault="00E63481" w:rsidP="00E63481">
      <w:pPr>
        <w:autoSpaceDE w:val="0"/>
        <w:autoSpaceDN w:val="0"/>
        <w:adjustRightInd w:val="0"/>
        <w:ind w:firstLine="709"/>
        <w:rPr>
          <w:rFonts w:eastAsia="Calibri" w:cs="Arial"/>
          <w:bCs/>
          <w:lang w:eastAsia="en-US"/>
        </w:rPr>
      </w:pPr>
      <w:r w:rsidRPr="009E7B3B">
        <w:rPr>
          <w:rFonts w:eastAsia="Calibri" w:cs="Arial"/>
          <w:lang w:eastAsia="en-US"/>
        </w:rPr>
        <w:t xml:space="preserve">1. Административный регламент предоставления муниципальной услуги </w:t>
      </w:r>
      <w:r w:rsidR="009E7B3B" w:rsidRPr="009E7B3B">
        <w:rPr>
          <w:rFonts w:eastAsia="Calibri" w:cs="Arial"/>
          <w:lang w:eastAsia="en-US"/>
        </w:rPr>
        <w:t>«</w:t>
      </w:r>
      <w:r w:rsidRPr="009E7B3B">
        <w:rPr>
          <w:rFonts w:eastAsia="Calibri" w:cs="Arial"/>
          <w:lang w:eastAsia="en-US"/>
        </w:rPr>
        <w:t>Утверждение схемы расположения земельного участка или земельных участков на кадастровом плане территории</w:t>
      </w:r>
      <w:r w:rsidR="009E7B3B" w:rsidRPr="009E7B3B">
        <w:rPr>
          <w:rFonts w:eastAsia="Calibri" w:cs="Arial"/>
          <w:lang w:eastAsia="en-US"/>
        </w:rPr>
        <w:t>»</w:t>
      </w:r>
      <w:r w:rsidRPr="009E7B3B">
        <w:rPr>
          <w:rFonts w:eastAsia="Calibri" w:cs="Arial"/>
          <w:lang w:eastAsia="en-US"/>
        </w:rPr>
        <w:t xml:space="preserve"> </w:t>
      </w:r>
      <w:r w:rsidRPr="009E7B3B">
        <w:rPr>
          <w:rFonts w:eastAsia="Calibri" w:cs="Arial"/>
          <w:bCs/>
          <w:lang w:eastAsia="en-US"/>
        </w:rPr>
        <w:t>(далее</w:t>
      </w:r>
      <w:r w:rsidR="009E7B3B" w:rsidRPr="009E7B3B">
        <w:rPr>
          <w:rFonts w:eastAsia="Calibri" w:cs="Arial"/>
          <w:bCs/>
          <w:lang w:eastAsia="en-US"/>
        </w:rPr>
        <w:t>-</w:t>
      </w:r>
      <w:r w:rsidRPr="009E7B3B">
        <w:rPr>
          <w:rFonts w:eastAsia="Calibri" w:cs="Arial"/>
          <w:bCs/>
          <w:lang w:eastAsia="en-US"/>
        </w:rPr>
        <w:t>Административный регламент), устанавливает сроки и последовательность административных процедур</w:t>
      </w:r>
      <w:r w:rsidR="009E7B3B" w:rsidRPr="009E7B3B">
        <w:rPr>
          <w:rFonts w:eastAsia="Calibri" w:cs="Arial"/>
          <w:bCs/>
          <w:lang w:eastAsia="en-US"/>
        </w:rPr>
        <w:t xml:space="preserve"> </w:t>
      </w:r>
      <w:r w:rsidRPr="009E7B3B">
        <w:rPr>
          <w:rFonts w:eastAsia="Calibri" w:cs="Arial"/>
          <w:bCs/>
          <w:lang w:eastAsia="en-US"/>
        </w:rPr>
        <w:t>и административных действий администрации Нижневартовского района (далее</w:t>
      </w:r>
      <w:r w:rsidR="009E7B3B" w:rsidRPr="009E7B3B">
        <w:rPr>
          <w:rFonts w:eastAsia="Calibri" w:cs="Arial"/>
          <w:bCs/>
          <w:lang w:eastAsia="en-US"/>
        </w:rPr>
        <w:t>-</w:t>
      </w:r>
      <w:r w:rsidRPr="009E7B3B">
        <w:rPr>
          <w:rFonts w:eastAsia="Calibri" w:cs="Arial"/>
          <w:bCs/>
          <w:lang w:eastAsia="en-US"/>
        </w:rPr>
        <w:t>Уполномоченный орган), а также порядок его взаимодействия с</w:t>
      </w:r>
      <w:r w:rsidR="009E7B3B" w:rsidRPr="009E7B3B">
        <w:rPr>
          <w:rFonts w:eastAsia="Calibri" w:cs="Arial"/>
          <w:bCs/>
          <w:lang w:eastAsia="en-US"/>
        </w:rPr>
        <w:t xml:space="preserve"> </w:t>
      </w:r>
      <w:r w:rsidRPr="009E7B3B">
        <w:rPr>
          <w:rFonts w:eastAsia="Calibri" w:cs="Arial"/>
          <w:bCs/>
          <w:lang w:eastAsia="en-US"/>
        </w:rPr>
        <w:t>заявителями, органами власти и организациями при предоставлении муниципальной услуги.</w:t>
      </w:r>
    </w:p>
    <w:p w14:paraId="5E87249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 Действие Административного регламента распространяется</w:t>
      </w:r>
      <w:r w:rsidR="009E7B3B" w:rsidRPr="009E7B3B">
        <w:rPr>
          <w:rFonts w:eastAsia="Calibri" w:cs="Arial"/>
          <w:lang w:eastAsia="en-US"/>
        </w:rPr>
        <w:t xml:space="preserve"> </w:t>
      </w:r>
      <w:r w:rsidRPr="009E7B3B">
        <w:rPr>
          <w:rFonts w:eastAsia="Calibri" w:cs="Arial"/>
          <w:lang w:eastAsia="en-US"/>
        </w:rPr>
        <w:t xml:space="preserve">на следующие случаи образования земельных участков из </w:t>
      </w:r>
      <w:r w:rsidRPr="009E7B3B">
        <w:rPr>
          <w:rFonts w:eastAsia="Calibri" w:cs="Arial"/>
          <w:bCs/>
          <w:szCs w:val="20"/>
          <w:lang w:eastAsia="en-US"/>
        </w:rPr>
        <w:t xml:space="preserve">земель или земельных участков, расположенных на территории </w:t>
      </w:r>
      <w:r w:rsidRPr="009E7B3B">
        <w:rPr>
          <w:rFonts w:eastAsia="Calibri" w:cs="Arial"/>
          <w:szCs w:val="20"/>
          <w:lang w:eastAsia="en-US"/>
        </w:rPr>
        <w:t>Нижневартовского района</w:t>
      </w:r>
      <w:r w:rsidRPr="009E7B3B">
        <w:rPr>
          <w:rFonts w:eastAsia="Calibri" w:cs="Arial"/>
          <w:bCs/>
          <w:szCs w:val="20"/>
          <w:lang w:eastAsia="en-US"/>
        </w:rPr>
        <w:t>, находящихся в муниципальной собственности муниципального образования Нижневартовский район</w:t>
      </w:r>
      <w:r w:rsidRPr="009E7B3B">
        <w:rPr>
          <w:rFonts w:eastAsia="Calibri" w:cs="Arial"/>
          <w:lang w:eastAsia="en-US"/>
        </w:rPr>
        <w:t xml:space="preserve"> (далее</w:t>
      </w:r>
      <w:r w:rsidR="009E7B3B" w:rsidRPr="009E7B3B">
        <w:rPr>
          <w:rFonts w:eastAsia="Calibri" w:cs="Arial"/>
          <w:lang w:eastAsia="en-US"/>
        </w:rPr>
        <w:t>-</w:t>
      </w:r>
      <w:r w:rsidRPr="009E7B3B">
        <w:rPr>
          <w:rFonts w:eastAsia="Calibri" w:cs="Arial"/>
          <w:lang w:eastAsia="en-US"/>
        </w:rPr>
        <w:t>земельные участки, находящиеся</w:t>
      </w:r>
      <w:r w:rsidR="009E7B3B" w:rsidRPr="009E7B3B">
        <w:rPr>
          <w:rFonts w:eastAsia="Calibri" w:cs="Arial"/>
          <w:lang w:eastAsia="en-US"/>
        </w:rPr>
        <w:t xml:space="preserve"> </w:t>
      </w:r>
      <w:r w:rsidRPr="009E7B3B">
        <w:rPr>
          <w:rFonts w:eastAsia="Calibri" w:cs="Arial"/>
          <w:lang w:eastAsia="en-US"/>
        </w:rPr>
        <w:t>в муниципальной собственности) или государственная собственность на которые не разграничена, при отсутствии утвержденного проекта межевания территории, в границах которой предстоит образовать такие земельные участки, а именно:</w:t>
      </w:r>
    </w:p>
    <w:p w14:paraId="01931EF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 при разделе земельного участка, предоставленного юридическому лицу на праве постоянного (бессрочного) пользования;</w:t>
      </w:r>
    </w:p>
    <w:p w14:paraId="0418352A"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 при разделе земельного участка, предоставленного гражданину или юридическому лицу на праве аренды или безвозмездного пользования;</w:t>
      </w:r>
    </w:p>
    <w:p w14:paraId="2FBC45A8" w14:textId="77777777" w:rsidR="00E63481" w:rsidRPr="009E7B3B" w:rsidRDefault="00EF51F9" w:rsidP="00E63481">
      <w:pPr>
        <w:autoSpaceDE w:val="0"/>
        <w:autoSpaceDN w:val="0"/>
        <w:adjustRightInd w:val="0"/>
        <w:ind w:firstLine="709"/>
        <w:rPr>
          <w:rFonts w:eastAsia="Calibri" w:cs="Arial"/>
          <w:lang w:eastAsia="en-US"/>
        </w:rPr>
      </w:pPr>
      <w:r>
        <w:rPr>
          <w:rFonts w:eastAsia="Calibri" w:cs="Arial"/>
          <w:lang w:eastAsia="en-US"/>
        </w:rPr>
        <w:t xml:space="preserve">(Подпункт 3 пункта 2 утратил силу постановлением Администрации от </w:t>
      </w:r>
      <w:hyperlink r:id="rId24" w:history="1">
        <w:r w:rsidR="005405B8">
          <w:rPr>
            <w:rStyle w:val="af9"/>
            <w:rFonts w:eastAsia="Calibri" w:cs="Arial"/>
            <w:lang w:eastAsia="en-US"/>
          </w:rPr>
          <w:t>23.06.2025 № 829</w:t>
        </w:r>
      </w:hyperlink>
      <w:r>
        <w:rPr>
          <w:rFonts w:eastAsia="Calibri" w:cs="Arial"/>
          <w:lang w:eastAsia="en-US"/>
        </w:rPr>
        <w:t>)</w:t>
      </w:r>
    </w:p>
    <w:p w14:paraId="64C9023F" w14:textId="77777777" w:rsidR="00E63481" w:rsidRPr="009E7B3B" w:rsidRDefault="00E63481" w:rsidP="00E63481">
      <w:pPr>
        <w:autoSpaceDE w:val="0"/>
        <w:autoSpaceDN w:val="0"/>
        <w:adjustRightInd w:val="0"/>
        <w:ind w:firstLine="709"/>
        <w:rPr>
          <w:rFonts w:eastAsia="Calibri" w:cs="Arial"/>
          <w:lang w:eastAsia="en-US"/>
        </w:rPr>
      </w:pPr>
    </w:p>
    <w:p w14:paraId="0E681EFE"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Круг заявителей</w:t>
      </w:r>
    </w:p>
    <w:p w14:paraId="4B79A7E0" w14:textId="77777777" w:rsidR="00E63481" w:rsidRPr="009E7B3B" w:rsidRDefault="00E63481" w:rsidP="00E63481">
      <w:pPr>
        <w:autoSpaceDE w:val="0"/>
        <w:autoSpaceDN w:val="0"/>
        <w:adjustRightInd w:val="0"/>
        <w:rPr>
          <w:rFonts w:eastAsia="Calibri" w:cs="Arial"/>
          <w:lang w:eastAsia="en-US"/>
        </w:rPr>
      </w:pPr>
    </w:p>
    <w:p w14:paraId="152A1FA8" w14:textId="77777777" w:rsidR="009E7B3B"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3. Заявителями на предоставление муниципальной услуги являются физические и юридические лица, а также представители указанных лиц, действующие </w:t>
      </w:r>
      <w:r w:rsidRPr="009E7B3B">
        <w:rPr>
          <w:rFonts w:eastAsia="Calibri" w:cs="Arial"/>
          <w:bCs/>
          <w:lang w:eastAsia="en-US"/>
        </w:rPr>
        <w:t>на основании доверенности, закона, либо акта уполномоченного на то государственного органа или органа местного самоуправления</w:t>
      </w:r>
      <w:r w:rsidRPr="009E7B3B">
        <w:rPr>
          <w:rFonts w:eastAsia="Calibri" w:cs="Arial"/>
          <w:lang w:eastAsia="en-US"/>
        </w:rPr>
        <w:t>.</w:t>
      </w:r>
    </w:p>
    <w:p w14:paraId="0C0D3D5C" w14:textId="77777777" w:rsidR="009E7B3B" w:rsidRPr="009E7B3B" w:rsidRDefault="009E7B3B" w:rsidP="00034BF7">
      <w:pPr>
        <w:autoSpaceDE w:val="0"/>
        <w:autoSpaceDN w:val="0"/>
        <w:adjustRightInd w:val="0"/>
        <w:ind w:firstLine="709"/>
        <w:rPr>
          <w:rFonts w:eastAsia="Calibri" w:cs="Arial"/>
          <w:lang w:eastAsia="en-US"/>
        </w:rPr>
      </w:pPr>
    </w:p>
    <w:p w14:paraId="72F7B747"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Требования к порядку информирования о правилах</w:t>
      </w:r>
      <w:r w:rsidR="00DD60C3">
        <w:rPr>
          <w:rFonts w:eastAsia="Calibri" w:cs="Arial"/>
          <w:b/>
          <w:lang w:eastAsia="en-US"/>
        </w:rPr>
        <w:t xml:space="preserve"> </w:t>
      </w:r>
      <w:r w:rsidRPr="009E7B3B">
        <w:rPr>
          <w:rFonts w:eastAsia="Calibri" w:cs="Arial"/>
          <w:b/>
          <w:lang w:eastAsia="en-US"/>
        </w:rPr>
        <w:t>предоставления муниципальной услуги</w:t>
      </w:r>
    </w:p>
    <w:p w14:paraId="243F1C3A" w14:textId="77777777" w:rsidR="00501AED" w:rsidRPr="009E7B3B" w:rsidRDefault="00501AED" w:rsidP="00034BF7">
      <w:pPr>
        <w:autoSpaceDE w:val="0"/>
        <w:autoSpaceDN w:val="0"/>
        <w:adjustRightInd w:val="0"/>
        <w:jc w:val="center"/>
        <w:rPr>
          <w:rFonts w:eastAsia="Calibri" w:cs="Arial"/>
          <w:b/>
          <w:lang w:eastAsia="en-US"/>
        </w:rPr>
      </w:pPr>
    </w:p>
    <w:p w14:paraId="242A933F" w14:textId="77777777" w:rsidR="00E63481" w:rsidRPr="009E7B3B" w:rsidRDefault="00E63481" w:rsidP="00E63481">
      <w:pPr>
        <w:tabs>
          <w:tab w:val="left" w:pos="1134"/>
        </w:tabs>
        <w:autoSpaceDE w:val="0"/>
        <w:autoSpaceDN w:val="0"/>
        <w:adjustRightInd w:val="0"/>
        <w:ind w:firstLine="709"/>
        <w:rPr>
          <w:rFonts w:eastAsia="Calibri" w:cs="Arial"/>
          <w:lang w:eastAsia="en-US"/>
        </w:rPr>
      </w:pPr>
      <w:bookmarkStart w:id="1" w:name="Par21"/>
      <w:bookmarkEnd w:id="1"/>
      <w:r w:rsidRPr="009E7B3B">
        <w:rPr>
          <w:rFonts w:eastAsia="Calibri" w:cs="Arial"/>
          <w:lang w:eastAsia="en-US"/>
        </w:rPr>
        <w:t xml:space="preserve">4. Информирование по вопросам предоставления муниципальной услуги, в том числе о сроках и порядке ее предоставления, осуществляется специалистами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 xml:space="preserve">Управление </w:t>
      </w:r>
      <w:r w:rsidRPr="009E7B3B">
        <w:rPr>
          <w:rFonts w:eastAsia="Calibri" w:cs="Arial"/>
          <w:lang w:eastAsia="en-US"/>
        </w:rPr>
        <w:lastRenderedPageBreak/>
        <w:t>имущественными и земельными ресурсами</w:t>
      </w:r>
      <w:r w:rsidR="009E7B3B" w:rsidRPr="009E7B3B">
        <w:rPr>
          <w:rFonts w:eastAsia="Calibri" w:cs="Arial"/>
          <w:lang w:eastAsia="en-US"/>
        </w:rPr>
        <w:t>»</w:t>
      </w:r>
      <w:r w:rsidRPr="009E7B3B">
        <w:rPr>
          <w:rFonts w:eastAsia="Calibri" w:cs="Arial"/>
          <w:lang w:eastAsia="en-US"/>
        </w:rPr>
        <w:t xml:space="preserve"> в следующих формах (по выбору заявителя):</w:t>
      </w:r>
    </w:p>
    <w:p w14:paraId="105F97E1"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устной (при личном обращении заявителя и/или по телефону);</w:t>
      </w:r>
    </w:p>
    <w:p w14:paraId="3E524ADC"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письменной (при письменном обращении заявителя по почте, электронной почте, факсу);</w:t>
      </w:r>
    </w:p>
    <w:p w14:paraId="760EB5A2"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 xml:space="preserve">на информационном стенде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xml:space="preserve"> в форме информационных (текстовых) материалов;</w:t>
      </w:r>
    </w:p>
    <w:p w14:paraId="2D5AEE48"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в форме информационных (мультимедийных) материалов</w:t>
      </w:r>
      <w:r w:rsidR="009E7B3B" w:rsidRPr="009E7B3B">
        <w:rPr>
          <w:rFonts w:eastAsia="Calibri" w:cs="Arial"/>
          <w:lang w:eastAsia="en-US"/>
        </w:rPr>
        <w:t xml:space="preserve"> </w:t>
      </w:r>
      <w:r w:rsidRPr="009E7B3B">
        <w:rPr>
          <w:rFonts w:eastAsia="Calibri" w:cs="Arial"/>
          <w:lang w:eastAsia="en-US"/>
        </w:rPr>
        <w:t xml:space="preserve">в информационно-телекоммуникационной сети Интернет: </w:t>
      </w:r>
    </w:p>
    <w:p w14:paraId="1473FF53"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на официальном веб-сайте администрации Нижневартовского района: www.nvraion.ru (далее</w:t>
      </w:r>
      <w:r w:rsidR="009E7B3B" w:rsidRPr="009E7B3B">
        <w:rPr>
          <w:rFonts w:eastAsia="Calibri" w:cs="Arial"/>
          <w:lang w:eastAsia="en-US"/>
        </w:rPr>
        <w:t>-</w:t>
      </w:r>
      <w:r w:rsidRPr="009E7B3B">
        <w:rPr>
          <w:rFonts w:eastAsia="Calibri" w:cs="Arial"/>
          <w:lang w:eastAsia="en-US"/>
        </w:rPr>
        <w:t>официальный сайт);</w:t>
      </w:r>
    </w:p>
    <w:p w14:paraId="4116CB59"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 xml:space="preserve">в федеральной государственной информационной системе </w:t>
      </w:r>
      <w:r w:rsidR="009E7B3B" w:rsidRPr="009E7B3B">
        <w:rPr>
          <w:rFonts w:eastAsia="Calibri" w:cs="Arial"/>
          <w:lang w:eastAsia="en-US"/>
        </w:rPr>
        <w:t>«</w:t>
      </w:r>
      <w:r w:rsidRPr="009E7B3B">
        <w:rPr>
          <w:rFonts w:eastAsia="Calibri" w:cs="Arial"/>
          <w:lang w:eastAsia="en-US"/>
        </w:rPr>
        <w:t>Единый портал государственных и муниципальных услуг (функций)</w:t>
      </w:r>
      <w:r w:rsidR="009E7B3B" w:rsidRPr="009E7B3B">
        <w:rPr>
          <w:rFonts w:eastAsia="Calibri" w:cs="Arial"/>
          <w:lang w:eastAsia="en-US"/>
        </w:rPr>
        <w:t>»</w:t>
      </w:r>
      <w:r w:rsidRPr="009E7B3B">
        <w:rPr>
          <w:rFonts w:eastAsia="Calibri" w:cs="Arial"/>
          <w:lang w:eastAsia="en-US"/>
        </w:rPr>
        <w:t>: www.gosuslugi.ru (далее</w:t>
      </w:r>
      <w:r w:rsidR="009E7B3B" w:rsidRPr="009E7B3B">
        <w:rPr>
          <w:rFonts w:eastAsia="Calibri" w:cs="Arial"/>
          <w:lang w:eastAsia="en-US"/>
        </w:rPr>
        <w:t>-</w:t>
      </w:r>
      <w:r w:rsidRPr="009E7B3B">
        <w:rPr>
          <w:rFonts w:eastAsia="Calibri" w:cs="Arial"/>
          <w:lang w:eastAsia="en-US"/>
        </w:rPr>
        <w:t>Единый портал);</w:t>
      </w:r>
    </w:p>
    <w:p w14:paraId="2283F804"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в региональной информационной системе Ханты-Мансийского автономного округа</w:t>
      </w:r>
      <w:r w:rsidR="009E7B3B" w:rsidRPr="009E7B3B">
        <w:rPr>
          <w:rFonts w:eastAsia="Calibri" w:cs="Arial"/>
          <w:lang w:eastAsia="en-US"/>
        </w:rPr>
        <w:t>-</w:t>
      </w:r>
      <w:r w:rsidRPr="009E7B3B">
        <w:rPr>
          <w:rFonts w:eastAsia="Calibri" w:cs="Arial"/>
          <w:lang w:eastAsia="en-US"/>
        </w:rPr>
        <w:t xml:space="preserve">Югры </w:t>
      </w:r>
      <w:r w:rsidR="009E7B3B" w:rsidRPr="009E7B3B">
        <w:rPr>
          <w:rFonts w:eastAsia="Calibri" w:cs="Arial"/>
          <w:lang w:eastAsia="en-US"/>
        </w:rPr>
        <w:t>«</w:t>
      </w:r>
      <w:r w:rsidRPr="009E7B3B">
        <w:rPr>
          <w:rFonts w:eastAsia="Calibri" w:cs="Arial"/>
          <w:lang w:eastAsia="en-US"/>
        </w:rPr>
        <w:t>Портал государственных и муниципальных услуг (функций) Ханты-Мансийского автономного округа</w:t>
      </w:r>
      <w:r w:rsidR="009E7B3B" w:rsidRPr="009E7B3B">
        <w:rPr>
          <w:rFonts w:eastAsia="Calibri" w:cs="Arial"/>
          <w:lang w:eastAsia="en-US"/>
        </w:rPr>
        <w:t>-</w:t>
      </w:r>
      <w:r w:rsidRPr="009E7B3B">
        <w:rPr>
          <w:rFonts w:eastAsia="Calibri" w:cs="Arial"/>
          <w:lang w:eastAsia="en-US"/>
        </w:rPr>
        <w:t>Югры</w:t>
      </w:r>
      <w:r w:rsidR="009E7B3B" w:rsidRPr="009E7B3B">
        <w:rPr>
          <w:rFonts w:eastAsia="Calibri" w:cs="Arial"/>
          <w:lang w:eastAsia="en-US"/>
        </w:rPr>
        <w:t>»</w:t>
      </w:r>
      <w:r w:rsidRPr="009E7B3B">
        <w:rPr>
          <w:rFonts w:eastAsia="Calibri" w:cs="Arial"/>
          <w:lang w:eastAsia="en-US"/>
        </w:rPr>
        <w:t xml:space="preserve">: </w:t>
      </w:r>
      <w:proofErr w:type="gramStart"/>
      <w:r w:rsidRPr="009E7B3B">
        <w:rPr>
          <w:rFonts w:eastAsia="Calibri" w:cs="Arial"/>
          <w:lang w:eastAsia="en-US"/>
        </w:rPr>
        <w:t>86.gosuslugi.ru</w:t>
      </w:r>
      <w:proofErr w:type="gramEnd"/>
      <w:r w:rsidRPr="009E7B3B">
        <w:rPr>
          <w:rFonts w:eastAsia="Calibri" w:cs="Arial"/>
          <w:lang w:eastAsia="en-US"/>
        </w:rPr>
        <w:t xml:space="preserve"> (далее</w:t>
      </w:r>
      <w:r w:rsidR="009E7B3B" w:rsidRPr="009E7B3B">
        <w:rPr>
          <w:rFonts w:eastAsia="Calibri" w:cs="Arial"/>
          <w:lang w:eastAsia="en-US"/>
        </w:rPr>
        <w:t>-</w:t>
      </w:r>
      <w:r w:rsidRPr="009E7B3B">
        <w:rPr>
          <w:rFonts w:eastAsia="Calibri" w:cs="Arial"/>
          <w:lang w:eastAsia="en-US"/>
        </w:rPr>
        <w:t>региональный портал).</w:t>
      </w:r>
    </w:p>
    <w:p w14:paraId="3BCE6D65"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 xml:space="preserve">Информирование о ходе предоставления муниципальной услуги осуществляется специалистами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 xml:space="preserve">» </w:t>
      </w:r>
      <w:r w:rsidRPr="009E7B3B">
        <w:rPr>
          <w:rFonts w:eastAsia="Calibri" w:cs="Arial"/>
          <w:lang w:eastAsia="en-US"/>
        </w:rPr>
        <w:t>в следующих формах (по выбору заявителя):</w:t>
      </w:r>
    </w:p>
    <w:p w14:paraId="7947A184"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устной;</w:t>
      </w:r>
    </w:p>
    <w:p w14:paraId="4C0C3F63"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письменной;</w:t>
      </w:r>
    </w:p>
    <w:p w14:paraId="0CE88B51"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посредством Единого и регионального порталов.</w:t>
      </w:r>
    </w:p>
    <w:p w14:paraId="50354771"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 xml:space="preserve">5. В случае устного обращения заявителя (его представителя) специалисты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xml:space="preserve"> в часы приема осуществляют устное информирование обратившегося за информацией заявителя. Устное информирование осуществляется не более 15 минут.</w:t>
      </w:r>
    </w:p>
    <w:p w14:paraId="2702898D"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14:paraId="2763B559"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14:paraId="3730E9FB"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szCs w:val="22"/>
          <w:lang w:eastAsia="en-US"/>
        </w:rPr>
        <w:t>В целях обеспечения конфиденциальности персональных данных заявителей видео- и фотосъемка в служебных помещениях (кабинетах) учреждения допускается по согласованию с директором учреждения или лицом</w:t>
      </w:r>
      <w:r w:rsidR="00501AED" w:rsidRPr="009E7B3B">
        <w:rPr>
          <w:rFonts w:eastAsia="Calibri" w:cs="Arial"/>
          <w:szCs w:val="22"/>
          <w:lang w:eastAsia="en-US"/>
        </w:rPr>
        <w:t>,</w:t>
      </w:r>
      <w:r w:rsidRPr="009E7B3B">
        <w:rPr>
          <w:rFonts w:eastAsia="Calibri" w:cs="Arial"/>
          <w:szCs w:val="22"/>
          <w:lang w:eastAsia="en-US"/>
        </w:rPr>
        <w:t xml:space="preserve"> его замещающим.</w:t>
      </w:r>
    </w:p>
    <w:p w14:paraId="6A8D0312"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При консультировании по вопросам предоставления муниципальной услуги по письменным обращениям ответ на обращение направляется заявителю в срок, не превышающий 30 календарных дней с момента регистрации обращения в Уполномоченном органе.</w:t>
      </w:r>
    </w:p>
    <w:p w14:paraId="3EBBAEEB"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При консультировании заявителей о ходе предоставления муниципальной услуги в письменной форме информация направляется в срок, не превышающий 5 рабочих дней.</w:t>
      </w:r>
    </w:p>
    <w:p w14:paraId="41323DFF"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Для получения информации по вопросам предоставления муниципальной услуги, в том числе о ходе ее предоставления, посредством Единого</w:t>
      </w:r>
      <w:r w:rsidR="009E7B3B" w:rsidRPr="009E7B3B">
        <w:rPr>
          <w:rFonts w:eastAsia="Calibri" w:cs="Arial"/>
          <w:lang w:eastAsia="en-US"/>
        </w:rPr>
        <w:t xml:space="preserve"> </w:t>
      </w:r>
      <w:r w:rsidRPr="009E7B3B">
        <w:rPr>
          <w:rFonts w:eastAsia="Calibri" w:cs="Arial"/>
          <w:lang w:eastAsia="en-US"/>
        </w:rPr>
        <w:t xml:space="preserve">и регионального </w:t>
      </w:r>
      <w:r w:rsidRPr="009E7B3B">
        <w:rPr>
          <w:rFonts w:eastAsia="Calibri" w:cs="Arial"/>
          <w:lang w:eastAsia="en-US"/>
        </w:rPr>
        <w:lastRenderedPageBreak/>
        <w:t>порталов заявителям необходимо использовать адреса</w:t>
      </w:r>
      <w:r w:rsidR="009E7B3B" w:rsidRPr="009E7B3B">
        <w:rPr>
          <w:rFonts w:eastAsia="Calibri" w:cs="Arial"/>
          <w:lang w:eastAsia="en-US"/>
        </w:rPr>
        <w:t xml:space="preserve"> </w:t>
      </w:r>
      <w:r w:rsidRPr="009E7B3B">
        <w:rPr>
          <w:rFonts w:eastAsia="Calibri" w:cs="Arial"/>
          <w:lang w:eastAsia="en-US"/>
        </w:rPr>
        <w:t xml:space="preserve">в информационно-телекоммуникационной сети </w:t>
      </w:r>
      <w:r w:rsidR="009E7B3B" w:rsidRPr="009E7B3B">
        <w:rPr>
          <w:rFonts w:eastAsia="Calibri" w:cs="Arial"/>
          <w:lang w:eastAsia="en-US"/>
        </w:rPr>
        <w:t>«</w:t>
      </w:r>
      <w:r w:rsidRPr="009E7B3B">
        <w:rPr>
          <w:rFonts w:eastAsia="Calibri" w:cs="Arial"/>
          <w:lang w:eastAsia="en-US"/>
        </w:rPr>
        <w:t>Интернет</w:t>
      </w:r>
      <w:r w:rsidR="009E7B3B" w:rsidRPr="009E7B3B">
        <w:rPr>
          <w:rFonts w:eastAsia="Calibri" w:cs="Arial"/>
          <w:lang w:eastAsia="en-US"/>
        </w:rPr>
        <w:t>»</w:t>
      </w:r>
      <w:r w:rsidRPr="009E7B3B">
        <w:rPr>
          <w:rFonts w:eastAsia="Calibri" w:cs="Arial"/>
          <w:lang w:eastAsia="en-US"/>
        </w:rPr>
        <w:t>, указанные</w:t>
      </w:r>
      <w:r w:rsidR="009E7B3B" w:rsidRPr="009E7B3B">
        <w:rPr>
          <w:rFonts w:eastAsia="Calibri" w:cs="Arial"/>
          <w:lang w:eastAsia="en-US"/>
        </w:rPr>
        <w:t xml:space="preserve"> </w:t>
      </w:r>
      <w:r w:rsidRPr="009E7B3B">
        <w:rPr>
          <w:rFonts w:eastAsia="Calibri" w:cs="Arial"/>
          <w:lang w:eastAsia="en-US"/>
        </w:rPr>
        <w:t>в пункте 4 Административного регламента.</w:t>
      </w:r>
    </w:p>
    <w:p w14:paraId="3F812432" w14:textId="77777777" w:rsidR="00E63481" w:rsidRPr="009E7B3B" w:rsidRDefault="00E63481" w:rsidP="00E63481">
      <w:pPr>
        <w:tabs>
          <w:tab w:val="left" w:pos="0"/>
        </w:tabs>
        <w:autoSpaceDE w:val="0"/>
        <w:autoSpaceDN w:val="0"/>
        <w:adjustRightInd w:val="0"/>
        <w:ind w:firstLine="709"/>
        <w:rPr>
          <w:rFonts w:eastAsia="Calibri" w:cs="Arial"/>
          <w:lang w:eastAsia="en-US"/>
        </w:rPr>
      </w:pPr>
      <w:r w:rsidRPr="009E7B3B">
        <w:rPr>
          <w:rFonts w:eastAsia="Calibri" w:cs="Arial"/>
          <w:lang w:eastAsia="en-US"/>
        </w:rPr>
        <w:t>Информирование заявителей о порядке предоставления муниципальной услуги в многофункциональном центре предоставления государственных</w:t>
      </w:r>
      <w:r w:rsidR="009E7B3B" w:rsidRPr="009E7B3B">
        <w:rPr>
          <w:rFonts w:eastAsia="Calibri" w:cs="Arial"/>
          <w:lang w:eastAsia="en-US"/>
        </w:rPr>
        <w:t xml:space="preserve"> </w:t>
      </w:r>
      <w:r w:rsidR="00501AED" w:rsidRPr="009E7B3B">
        <w:rPr>
          <w:rFonts w:eastAsia="Calibri" w:cs="Arial"/>
          <w:lang w:eastAsia="en-US"/>
        </w:rPr>
        <w:t xml:space="preserve"> </w:t>
      </w:r>
      <w:r w:rsidRPr="009E7B3B">
        <w:rPr>
          <w:rFonts w:eastAsia="Calibri" w:cs="Arial"/>
          <w:lang w:eastAsia="en-US"/>
        </w:rPr>
        <w:t>и муниципальных услуг (далее</w:t>
      </w:r>
      <w:r w:rsidR="009E7B3B" w:rsidRPr="009E7B3B">
        <w:rPr>
          <w:rFonts w:eastAsia="Calibri" w:cs="Arial"/>
          <w:lang w:eastAsia="en-US"/>
        </w:rPr>
        <w:t>-</w:t>
      </w:r>
      <w:r w:rsidRPr="009E7B3B">
        <w:rPr>
          <w:rFonts w:eastAsia="Calibri" w:cs="Arial"/>
          <w:lang w:eastAsia="en-US"/>
        </w:rPr>
        <w:t>МФЦ), а также по иным вопросам, связанным</w:t>
      </w:r>
      <w:r w:rsidR="009E7B3B" w:rsidRPr="009E7B3B">
        <w:rPr>
          <w:rFonts w:eastAsia="Calibri" w:cs="Arial"/>
          <w:lang w:eastAsia="en-US"/>
        </w:rPr>
        <w:t xml:space="preserve"> </w:t>
      </w:r>
      <w:r w:rsidRPr="009E7B3B">
        <w:rPr>
          <w:rFonts w:eastAsia="Calibri" w:cs="Arial"/>
          <w:lang w:eastAsia="en-US"/>
        </w:rPr>
        <w:t>с предоставлением муниципальной услуги, осуществляется МФЦ в соответствии с заключенным соглашением и регламентом работы МФЦ.</w:t>
      </w:r>
    </w:p>
    <w:p w14:paraId="585673B8" w14:textId="77777777" w:rsidR="00E63481" w:rsidRPr="009E7B3B" w:rsidRDefault="00E63481" w:rsidP="00E63481">
      <w:pPr>
        <w:tabs>
          <w:tab w:val="left" w:pos="0"/>
        </w:tabs>
        <w:autoSpaceDE w:val="0"/>
        <w:autoSpaceDN w:val="0"/>
        <w:adjustRightInd w:val="0"/>
        <w:ind w:firstLine="709"/>
        <w:rPr>
          <w:rFonts w:eastAsia="Calibri" w:cs="Arial"/>
          <w:lang w:eastAsia="en-US"/>
        </w:rPr>
      </w:pPr>
      <w:r w:rsidRPr="009E7B3B">
        <w:rPr>
          <w:rFonts w:eastAsia="Calibri" w:cs="Arial"/>
          <w:lang w:eastAsia="en-US"/>
        </w:rPr>
        <w:t xml:space="preserve">6. </w:t>
      </w:r>
      <w:r w:rsidRPr="009E7B3B">
        <w:rPr>
          <w:rFonts w:eastAsia="Calibri" w:cs="Arial"/>
        </w:rPr>
        <w:t>Информация по вопросам предоставления муниципальной услуги, в том числе о ходе, сроках и порядке ее предоставления, размещенная на Едином</w:t>
      </w:r>
      <w:r w:rsidR="009E7B3B" w:rsidRPr="009E7B3B">
        <w:rPr>
          <w:rFonts w:eastAsia="Calibri" w:cs="Arial"/>
        </w:rPr>
        <w:t xml:space="preserve"> </w:t>
      </w:r>
      <w:r w:rsidRPr="009E7B3B">
        <w:rPr>
          <w:rFonts w:eastAsia="Calibri" w:cs="Arial"/>
        </w:rPr>
        <w:t xml:space="preserve">и региональном порталах, на официальном сайте </w:t>
      </w:r>
      <w:r w:rsidRPr="009E7B3B">
        <w:rPr>
          <w:rFonts w:eastAsia="Calibri" w:cs="Arial"/>
          <w:lang w:eastAsia="en-US"/>
        </w:rPr>
        <w:t>Уполномоченного органа</w:t>
      </w:r>
      <w:r w:rsidRPr="009E7B3B">
        <w:rPr>
          <w:rFonts w:eastAsia="Calibri" w:cs="Arial"/>
        </w:rPr>
        <w:t>, предоставляется заявителю бесплатно.</w:t>
      </w:r>
    </w:p>
    <w:p w14:paraId="07A246B8" w14:textId="77777777" w:rsidR="00E63481" w:rsidRDefault="00E63481" w:rsidP="00E63481">
      <w:pPr>
        <w:tabs>
          <w:tab w:val="left" w:pos="0"/>
        </w:tabs>
        <w:autoSpaceDE w:val="0"/>
        <w:autoSpaceDN w:val="0"/>
        <w:adjustRightInd w:val="0"/>
        <w:ind w:firstLine="709"/>
        <w:rPr>
          <w:rFonts w:eastAsia="Calibri" w:cs="Arial"/>
        </w:rPr>
      </w:pPr>
      <w:r w:rsidRPr="009E7B3B">
        <w:rPr>
          <w:rFonts w:eastAsia="Calibri" w:cs="Arial"/>
        </w:rPr>
        <w:t>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w:t>
      </w:r>
      <w:r w:rsidR="009E7B3B" w:rsidRPr="009E7B3B">
        <w:rPr>
          <w:rFonts w:eastAsia="Calibri" w:cs="Arial"/>
        </w:rPr>
        <w:t xml:space="preserve"> </w:t>
      </w:r>
      <w:r w:rsidRPr="009E7B3B">
        <w:rPr>
          <w:rFonts w:eastAsia="Calibri" w:cs="Arial"/>
        </w:rPr>
        <w:t>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77FB165" w14:textId="77777777" w:rsidR="00A96E73" w:rsidRDefault="00A96E73" w:rsidP="00E63481">
      <w:pPr>
        <w:tabs>
          <w:tab w:val="left" w:pos="0"/>
        </w:tabs>
        <w:autoSpaceDE w:val="0"/>
        <w:autoSpaceDN w:val="0"/>
        <w:adjustRightInd w:val="0"/>
        <w:ind w:firstLine="709"/>
        <w:rPr>
          <w:rFonts w:cs="Arial"/>
          <w:bCs/>
        </w:rPr>
      </w:pPr>
      <w:r w:rsidRPr="00EB7F6D">
        <w:rPr>
          <w:rFonts w:cs="Arial"/>
          <w:bCs/>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hyperlink r:id="rId25" w:tooltip="ПОСТАНОВЛЕНИЕ от 24.10.2011 № 861 ПРАВИТЕЛЬСТВО РФ&#10;&#10;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history="1">
        <w:r w:rsidRPr="00EB7F6D">
          <w:rPr>
            <w:rStyle w:val="af9"/>
            <w:rFonts w:cs="Arial"/>
            <w:bCs/>
          </w:rPr>
          <w:t>от 24 октября 2011 года № 861</w:t>
        </w:r>
      </w:hyperlink>
      <w:r w:rsidRPr="00EB7F6D">
        <w:rPr>
          <w:rFonts w:cs="Arial"/>
          <w:bCs/>
        </w:rPr>
        <w:t>.</w:t>
      </w:r>
    </w:p>
    <w:p w14:paraId="78C56480" w14:textId="77777777" w:rsidR="00A96E73" w:rsidRDefault="00A96E73" w:rsidP="00E63481">
      <w:pPr>
        <w:tabs>
          <w:tab w:val="left" w:pos="0"/>
        </w:tabs>
        <w:autoSpaceDE w:val="0"/>
        <w:autoSpaceDN w:val="0"/>
        <w:adjustRightInd w:val="0"/>
        <w:ind w:firstLine="709"/>
        <w:rPr>
          <w:rFonts w:cs="Arial"/>
          <w:bCs/>
        </w:rPr>
      </w:pPr>
    </w:p>
    <w:p w14:paraId="47AD8998" w14:textId="77777777" w:rsidR="00A96E73" w:rsidRDefault="00A96E73" w:rsidP="00A96E73">
      <w:pPr>
        <w:tabs>
          <w:tab w:val="left" w:pos="0"/>
        </w:tabs>
        <w:autoSpaceDE w:val="0"/>
        <w:autoSpaceDN w:val="0"/>
        <w:adjustRightInd w:val="0"/>
        <w:ind w:firstLine="709"/>
        <w:jc w:val="center"/>
        <w:rPr>
          <w:rFonts w:cs="Arial"/>
          <w:bCs/>
        </w:rPr>
      </w:pPr>
      <w:r>
        <w:rPr>
          <w:rFonts w:cs="Arial"/>
          <w:bCs/>
        </w:rPr>
        <w:t xml:space="preserve">(Пункт 6 дополнен абзацем постановлением Администрации </w:t>
      </w:r>
      <w:hyperlink r:id="rId26" w:history="1">
        <w:r>
          <w:rPr>
            <w:rStyle w:val="af9"/>
            <w:rFonts w:cs="Arial"/>
            <w:bCs/>
          </w:rPr>
          <w:t>от 17.03.2022 № 455</w:t>
        </w:r>
      </w:hyperlink>
      <w:r>
        <w:rPr>
          <w:rFonts w:cs="Arial"/>
          <w:bCs/>
        </w:rPr>
        <w:t>)</w:t>
      </w:r>
    </w:p>
    <w:p w14:paraId="6784793D" w14:textId="77777777" w:rsidR="00A96E73" w:rsidRPr="009E7B3B" w:rsidRDefault="00A96E73" w:rsidP="00E63481">
      <w:pPr>
        <w:tabs>
          <w:tab w:val="left" w:pos="0"/>
        </w:tabs>
        <w:autoSpaceDE w:val="0"/>
        <w:autoSpaceDN w:val="0"/>
        <w:adjustRightInd w:val="0"/>
        <w:ind w:firstLine="709"/>
        <w:rPr>
          <w:rFonts w:eastAsia="Calibri" w:cs="Arial"/>
        </w:rPr>
      </w:pPr>
    </w:p>
    <w:p w14:paraId="602BFE03" w14:textId="77777777" w:rsidR="00E63481" w:rsidRPr="009E7B3B" w:rsidRDefault="00E63481" w:rsidP="00E63481">
      <w:pPr>
        <w:tabs>
          <w:tab w:val="left" w:pos="0"/>
        </w:tabs>
        <w:autoSpaceDE w:val="0"/>
        <w:autoSpaceDN w:val="0"/>
        <w:adjustRightInd w:val="0"/>
        <w:ind w:firstLine="709"/>
        <w:rPr>
          <w:rFonts w:eastAsia="Calibri" w:cs="Arial"/>
        </w:rPr>
      </w:pPr>
      <w:r w:rsidRPr="009E7B3B">
        <w:rPr>
          <w:rFonts w:eastAsia="Calibri" w:cs="Arial"/>
        </w:rPr>
        <w:t>7. Способами получения заявителями информации о местах нахождения</w:t>
      </w:r>
      <w:r w:rsidR="009E7B3B" w:rsidRPr="009E7B3B">
        <w:rPr>
          <w:rFonts w:eastAsia="Calibri" w:cs="Arial"/>
        </w:rPr>
        <w:t xml:space="preserve"> </w:t>
      </w:r>
      <w:r w:rsidRPr="009E7B3B">
        <w:rPr>
          <w:rFonts w:eastAsia="Calibri" w:cs="Arial"/>
        </w:rPr>
        <w:t>и графиках работы МФЦ, федерального органа исполнительной власти</w:t>
      </w:r>
      <w:r w:rsidR="009E7B3B" w:rsidRPr="009E7B3B">
        <w:rPr>
          <w:rFonts w:eastAsia="Calibri" w:cs="Arial"/>
        </w:rPr>
        <w:t xml:space="preserve"> </w:t>
      </w:r>
      <w:r w:rsidRPr="009E7B3B">
        <w:rPr>
          <w:rFonts w:eastAsia="Calibri" w:cs="Arial"/>
        </w:rPr>
        <w:t>и подведомственного ему учреждения, участвующих в предоставлении муниципальной услуги или в ведении которых находятся документы и (или) информация, получаемые по межведомственному запросу, по выбору заявителя являются:</w:t>
      </w:r>
    </w:p>
    <w:p w14:paraId="12BCA5AA" w14:textId="77777777" w:rsidR="00E63481" w:rsidRPr="009E7B3B" w:rsidRDefault="00E63481" w:rsidP="00E63481">
      <w:pPr>
        <w:tabs>
          <w:tab w:val="left" w:pos="0"/>
        </w:tabs>
        <w:autoSpaceDE w:val="0"/>
        <w:autoSpaceDN w:val="0"/>
        <w:adjustRightInd w:val="0"/>
        <w:ind w:firstLine="709"/>
        <w:rPr>
          <w:rFonts w:eastAsia="Calibri" w:cs="Arial"/>
        </w:rPr>
      </w:pPr>
      <w:r w:rsidRPr="009E7B3B">
        <w:rPr>
          <w:rFonts w:eastAsia="Calibri" w:cs="Arial"/>
        </w:rPr>
        <w:t>способы получения информации, указанные в пункте 4 Административного регламента;</w:t>
      </w:r>
    </w:p>
    <w:p w14:paraId="6A2C25CD" w14:textId="77777777" w:rsidR="00E63481" w:rsidRPr="009E7B3B" w:rsidRDefault="00E63481" w:rsidP="00E63481">
      <w:pPr>
        <w:tabs>
          <w:tab w:val="left" w:pos="0"/>
        </w:tabs>
        <w:autoSpaceDE w:val="0"/>
        <w:autoSpaceDN w:val="0"/>
        <w:adjustRightInd w:val="0"/>
        <w:ind w:firstLine="709"/>
        <w:rPr>
          <w:rFonts w:eastAsia="Calibri" w:cs="Arial"/>
        </w:rPr>
      </w:pPr>
      <w:r w:rsidRPr="009E7B3B">
        <w:rPr>
          <w:rFonts w:eastAsia="Calibri" w:cs="Arial"/>
        </w:rPr>
        <w:t>информационные материалы, размещенные на официальных сайтах:</w:t>
      </w:r>
      <w:r w:rsidR="009E7B3B" w:rsidRPr="009E7B3B">
        <w:rPr>
          <w:rFonts w:eastAsia="Calibri" w:cs="Arial"/>
        </w:rPr>
        <w:t xml:space="preserve"> </w:t>
      </w:r>
    </w:p>
    <w:p w14:paraId="3AB30868" w14:textId="77777777" w:rsidR="00E63481" w:rsidRDefault="00FD7FCE" w:rsidP="00E63481">
      <w:pPr>
        <w:autoSpaceDE w:val="0"/>
        <w:autoSpaceDN w:val="0"/>
        <w:adjustRightInd w:val="0"/>
        <w:ind w:firstLine="709"/>
        <w:rPr>
          <w:rFonts w:cs="Arial"/>
        </w:rPr>
      </w:pPr>
      <w:r w:rsidRPr="002A489A">
        <w:rPr>
          <w:rFonts w:cs="Arial"/>
        </w:rPr>
        <w:t>1) Межмуниципального отдела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(далее-Управление Росреестра): rosreestr.ru;</w:t>
      </w:r>
    </w:p>
    <w:p w14:paraId="01565CF2" w14:textId="77777777" w:rsidR="00FD7FCE" w:rsidRPr="009E7B3B" w:rsidRDefault="00FD7FCE" w:rsidP="00E63481">
      <w:pPr>
        <w:autoSpaceDE w:val="0"/>
        <w:autoSpaceDN w:val="0"/>
        <w:adjustRightInd w:val="0"/>
        <w:ind w:firstLine="709"/>
        <w:rPr>
          <w:rFonts w:cs="Arial"/>
          <w:szCs w:val="20"/>
        </w:rPr>
      </w:pPr>
      <w:r>
        <w:rPr>
          <w:rFonts w:cs="Arial"/>
        </w:rPr>
        <w:t xml:space="preserve">(Подпункт 1 пункта 7 изложен в новой редакции постановлением Администрации от </w:t>
      </w:r>
      <w:hyperlink r:id="rId27" w:history="1">
        <w:r>
          <w:rPr>
            <w:rStyle w:val="af9"/>
            <w:rFonts w:cs="Arial"/>
          </w:rPr>
          <w:t>09.06.2021 № 997</w:t>
        </w:r>
      </w:hyperlink>
      <w:r>
        <w:rPr>
          <w:rFonts w:cs="Arial"/>
        </w:rPr>
        <w:t>)</w:t>
      </w:r>
    </w:p>
    <w:p w14:paraId="69385740" w14:textId="77777777" w:rsidR="00E63481" w:rsidRPr="009E7B3B" w:rsidRDefault="00E63481" w:rsidP="00E63481">
      <w:pPr>
        <w:autoSpaceDE w:val="0"/>
        <w:autoSpaceDN w:val="0"/>
        <w:adjustRightInd w:val="0"/>
        <w:ind w:firstLine="709"/>
        <w:rPr>
          <w:rFonts w:cs="Arial"/>
          <w:szCs w:val="20"/>
        </w:rPr>
      </w:pPr>
      <w:r w:rsidRPr="009E7B3B">
        <w:rPr>
          <w:rFonts w:cs="Arial"/>
          <w:szCs w:val="20"/>
        </w:rPr>
        <w:t xml:space="preserve">2) регионального отделения ФГБУ </w:t>
      </w:r>
      <w:r w:rsidR="009E7B3B" w:rsidRPr="009E7B3B">
        <w:rPr>
          <w:rFonts w:cs="Arial"/>
          <w:szCs w:val="20"/>
        </w:rPr>
        <w:t>«</w:t>
      </w:r>
      <w:r w:rsidRPr="009E7B3B">
        <w:rPr>
          <w:rFonts w:cs="Arial"/>
          <w:szCs w:val="20"/>
        </w:rPr>
        <w:t>ФКП Росреестра</w:t>
      </w:r>
      <w:r w:rsidR="009E7B3B" w:rsidRPr="009E7B3B">
        <w:rPr>
          <w:rFonts w:cs="Arial"/>
          <w:szCs w:val="20"/>
        </w:rPr>
        <w:t>»</w:t>
      </w:r>
      <w:r w:rsidRPr="009E7B3B">
        <w:rPr>
          <w:rFonts w:cs="Arial"/>
          <w:szCs w:val="20"/>
        </w:rPr>
        <w:t xml:space="preserve"> по Уральскому федеральному округу (далее</w:t>
      </w:r>
      <w:r w:rsidR="009E7B3B" w:rsidRPr="009E7B3B">
        <w:rPr>
          <w:rFonts w:cs="Arial"/>
          <w:szCs w:val="20"/>
        </w:rPr>
        <w:t>-</w:t>
      </w:r>
      <w:r w:rsidRPr="009E7B3B">
        <w:rPr>
          <w:rFonts w:cs="Arial"/>
          <w:szCs w:val="20"/>
        </w:rPr>
        <w:t>кадастровая палата): kadastr.ru;</w:t>
      </w:r>
    </w:p>
    <w:p w14:paraId="317819F4" w14:textId="77777777" w:rsidR="00E63481" w:rsidRPr="009E7B3B" w:rsidRDefault="00E63481" w:rsidP="00E63481">
      <w:pPr>
        <w:autoSpaceDE w:val="0"/>
        <w:autoSpaceDN w:val="0"/>
        <w:adjustRightInd w:val="0"/>
        <w:ind w:firstLine="709"/>
        <w:rPr>
          <w:rFonts w:cs="Arial"/>
          <w:szCs w:val="20"/>
        </w:rPr>
      </w:pPr>
      <w:r w:rsidRPr="009E7B3B">
        <w:rPr>
          <w:rFonts w:cs="Arial"/>
          <w:szCs w:val="20"/>
        </w:rPr>
        <w:t>3) портала многофункциональных центров Ханты-Мансийского автономного округа</w:t>
      </w:r>
      <w:r w:rsidR="009E7B3B" w:rsidRPr="009E7B3B">
        <w:rPr>
          <w:rFonts w:cs="Arial"/>
          <w:szCs w:val="20"/>
        </w:rPr>
        <w:t>-</w:t>
      </w:r>
      <w:r w:rsidRPr="009E7B3B">
        <w:rPr>
          <w:rFonts w:cs="Arial"/>
          <w:szCs w:val="20"/>
        </w:rPr>
        <w:t>Югры (</w:t>
      </w:r>
      <w:hyperlink r:id="rId28" w:history="1">
        <w:r w:rsidRPr="009E7B3B">
          <w:rPr>
            <w:rFonts w:eastAsia="Calibri" w:cs="Arial"/>
            <w:szCs w:val="20"/>
          </w:rPr>
          <w:t>http://mfc.admhmao.ru/</w:t>
        </w:r>
      </w:hyperlink>
      <w:r w:rsidRPr="009E7B3B">
        <w:rPr>
          <w:rFonts w:cs="Arial"/>
          <w:szCs w:val="20"/>
        </w:rPr>
        <w:t>).</w:t>
      </w:r>
    </w:p>
    <w:p w14:paraId="67887390" w14:textId="77777777" w:rsidR="00E63481" w:rsidRPr="009E7B3B" w:rsidRDefault="00E63481" w:rsidP="00E63481">
      <w:pPr>
        <w:autoSpaceDE w:val="0"/>
        <w:autoSpaceDN w:val="0"/>
        <w:adjustRightInd w:val="0"/>
        <w:ind w:firstLine="709"/>
        <w:rPr>
          <w:rFonts w:cs="Arial"/>
          <w:szCs w:val="20"/>
        </w:rPr>
      </w:pPr>
      <w:r w:rsidRPr="009E7B3B">
        <w:rPr>
          <w:rFonts w:cs="Arial"/>
          <w:szCs w:val="20"/>
        </w:rPr>
        <w:t>8. Информация об Уполномоченном органе включает сведения о его месте нахождения и графике работы, а также его структурных подразделений, справочных телефонах учреждения, участвующего в предоставлении муниципальной услуги, адрес официального сайта, а также электронной почты</w:t>
      </w:r>
      <w:r w:rsidR="009E7B3B" w:rsidRPr="009E7B3B">
        <w:rPr>
          <w:rFonts w:cs="Arial"/>
          <w:szCs w:val="20"/>
        </w:rPr>
        <w:t xml:space="preserve"> </w:t>
      </w:r>
      <w:r w:rsidRPr="009E7B3B">
        <w:rPr>
          <w:rFonts w:cs="Arial"/>
          <w:szCs w:val="20"/>
        </w:rPr>
        <w:t>и (или) форма обратной связи в информационно-телекоммуникационной сети Интернет.</w:t>
      </w:r>
    </w:p>
    <w:p w14:paraId="78C657EA" w14:textId="77777777" w:rsidR="00E63481" w:rsidRPr="009E7B3B" w:rsidRDefault="00E63481" w:rsidP="00E63481">
      <w:pPr>
        <w:autoSpaceDE w:val="0"/>
        <w:autoSpaceDN w:val="0"/>
        <w:adjustRightInd w:val="0"/>
        <w:ind w:firstLine="709"/>
        <w:rPr>
          <w:rFonts w:cs="Arial"/>
          <w:strike/>
          <w:szCs w:val="20"/>
        </w:rPr>
      </w:pPr>
      <w:r w:rsidRPr="009E7B3B">
        <w:rPr>
          <w:rFonts w:cs="Arial"/>
          <w:szCs w:val="20"/>
        </w:rPr>
        <w:t xml:space="preserve">Информация об Уполномоченном органе размещается в форме информационных (текстовых) материалов на информационных стендах в местах </w:t>
      </w:r>
      <w:r w:rsidRPr="009E7B3B">
        <w:rPr>
          <w:rFonts w:cs="Arial"/>
          <w:szCs w:val="20"/>
        </w:rPr>
        <w:lastRenderedPageBreak/>
        <w:t>предоставления муниципальной услуги, а также на Едином и региональном порталах, официальном сайте. Для получения такой информации по выбору заявителя могут использоваться способы, указанные в пункте 4 Административного регламента.</w:t>
      </w:r>
    </w:p>
    <w:p w14:paraId="6C27AED5" w14:textId="77777777" w:rsidR="00E63481" w:rsidRPr="009E7B3B" w:rsidRDefault="00E63481" w:rsidP="00E63481">
      <w:pPr>
        <w:autoSpaceDE w:val="0"/>
        <w:autoSpaceDN w:val="0"/>
        <w:ind w:firstLine="709"/>
        <w:rPr>
          <w:rFonts w:eastAsia="Calibri" w:cs="Arial"/>
          <w:lang w:eastAsia="en-US"/>
        </w:rPr>
      </w:pPr>
      <w:r w:rsidRPr="009E7B3B">
        <w:rPr>
          <w:rFonts w:eastAsia="Calibri" w:cs="Arial"/>
          <w:lang w:eastAsia="en-US"/>
        </w:rPr>
        <w:t xml:space="preserve">9. На стенде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xml:space="preserve"> и в информационно-телекоммуникационной сети Интернет размещается следующая информация:</w:t>
      </w:r>
    </w:p>
    <w:p w14:paraId="496B00EA" w14:textId="77777777" w:rsidR="00E63481" w:rsidRPr="009E7B3B" w:rsidRDefault="00E63481" w:rsidP="00E63481">
      <w:pPr>
        <w:ind w:firstLine="709"/>
        <w:rPr>
          <w:rFonts w:eastAsia="Calibri" w:cs="Arial"/>
          <w:lang w:eastAsia="en-US"/>
        </w:rPr>
      </w:pPr>
      <w:r w:rsidRPr="009E7B3B">
        <w:rPr>
          <w:rFonts w:eastAsia="Calibri" w:cs="Arial"/>
          <w:lang w:eastAsia="en-US"/>
        </w:rPr>
        <w:t>справочная информация (о месте нахождения, графике работы, справочных телефонах, адресах официального сайта и электронной почты Уполномоченного органа и учреждения, участвующего в предоставлении муниципальной услуги);</w:t>
      </w:r>
    </w:p>
    <w:p w14:paraId="290EDB43" w14:textId="77777777" w:rsidR="00E63481" w:rsidRPr="009E7B3B" w:rsidRDefault="00E63481" w:rsidP="00E63481">
      <w:pPr>
        <w:ind w:firstLine="709"/>
        <w:rPr>
          <w:rFonts w:eastAsia="Calibri" w:cs="Arial"/>
          <w:lang w:eastAsia="en-US"/>
        </w:rPr>
      </w:pPr>
      <w:r w:rsidRPr="009E7B3B">
        <w:rPr>
          <w:rFonts w:eastAsia="Calibri" w:cs="Arial"/>
          <w:lang w:eastAsia="en-US"/>
        </w:rPr>
        <w:t>перечень нормативных правовых актов, регулирующих предоставление муниципальной услуги;</w:t>
      </w:r>
    </w:p>
    <w:p w14:paraId="39FE7368" w14:textId="77777777" w:rsidR="00E63481" w:rsidRPr="009E7B3B" w:rsidRDefault="00E63481" w:rsidP="00E63481">
      <w:pPr>
        <w:ind w:firstLine="709"/>
        <w:rPr>
          <w:rFonts w:eastAsia="Calibri" w:cs="Arial"/>
          <w:lang w:eastAsia="en-US"/>
        </w:rPr>
      </w:pPr>
      <w:r w:rsidRPr="009E7B3B">
        <w:rPr>
          <w:rFonts w:eastAsia="Calibri" w:cs="Arial"/>
          <w:lang w:eastAsia="en-US"/>
        </w:rP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14:paraId="719E1CFE" w14:textId="77777777" w:rsidR="00E63481" w:rsidRPr="009E7B3B" w:rsidRDefault="00E63481" w:rsidP="00E63481">
      <w:pPr>
        <w:ind w:firstLine="709"/>
        <w:rPr>
          <w:rFonts w:eastAsia="Calibri" w:cs="Arial"/>
          <w:lang w:eastAsia="en-US"/>
        </w:rPr>
      </w:pPr>
      <w:r w:rsidRPr="009E7B3B">
        <w:rPr>
          <w:rFonts w:eastAsia="Calibri" w:cs="Arial"/>
          <w:lang w:eastAsia="en-US"/>
        </w:rPr>
        <w:t>бланки заявлений о предоставлении муниципальной услуги и образцы их заполнения.</w:t>
      </w:r>
    </w:p>
    <w:p w14:paraId="59CB2FA9" w14:textId="77777777" w:rsidR="00E63481" w:rsidRPr="009E7B3B" w:rsidRDefault="00E63481" w:rsidP="00E63481">
      <w:pPr>
        <w:tabs>
          <w:tab w:val="left" w:pos="1134"/>
        </w:tabs>
        <w:autoSpaceDE w:val="0"/>
        <w:autoSpaceDN w:val="0"/>
        <w:adjustRightInd w:val="0"/>
        <w:ind w:firstLine="709"/>
        <w:rPr>
          <w:rFonts w:eastAsia="Calibri" w:cs="Arial"/>
          <w:lang w:eastAsia="en-US"/>
        </w:rPr>
      </w:pPr>
      <w:r w:rsidRPr="009E7B3B">
        <w:rPr>
          <w:rFonts w:eastAsia="Calibri" w:cs="Arial"/>
          <w:lang w:eastAsia="en-US"/>
        </w:rPr>
        <w:t xml:space="preserve">10. В случае внесения изменений в порядок предоставления муниципальной услуги специалисты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xml:space="preserve"> в срок, не превышающий 5 рабочих дней</w:t>
      </w:r>
      <w:r w:rsidR="009E7B3B" w:rsidRPr="009E7B3B">
        <w:rPr>
          <w:rFonts w:eastAsia="Calibri" w:cs="Arial"/>
          <w:lang w:eastAsia="en-US"/>
        </w:rPr>
        <w:t xml:space="preserve"> </w:t>
      </w:r>
      <w:r w:rsidRPr="009E7B3B">
        <w:rPr>
          <w:rFonts w:eastAsia="Calibri" w:cs="Arial"/>
          <w:lang w:eastAsia="en-US"/>
        </w:rPr>
        <w:t xml:space="preserve">со дня вступления в силу таких изменений, обеспечивают размещение информации в информационно-телекоммуникационной сети Интернет (на официальном сайте, региональном портале) и на информационных стендах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w:t>
      </w:r>
      <w:r w:rsidR="009E7B3B" w:rsidRPr="009E7B3B">
        <w:rPr>
          <w:rFonts w:eastAsia="Calibri" w:cs="Arial"/>
          <w:lang w:eastAsia="en-US"/>
        </w:rPr>
        <w:t xml:space="preserve"> </w:t>
      </w:r>
      <w:r w:rsidRPr="009E7B3B">
        <w:rPr>
          <w:rFonts w:eastAsia="Calibri" w:cs="Arial"/>
          <w:lang w:eastAsia="en-US"/>
        </w:rPr>
        <w:t>и земельными ресурсами</w:t>
      </w:r>
      <w:r w:rsidR="009E7B3B" w:rsidRPr="009E7B3B">
        <w:rPr>
          <w:rFonts w:eastAsia="Calibri" w:cs="Arial"/>
          <w:lang w:eastAsia="en-US"/>
        </w:rPr>
        <w:t>»</w:t>
      </w:r>
      <w:r w:rsidRPr="009E7B3B">
        <w:rPr>
          <w:rFonts w:eastAsia="Calibri" w:cs="Arial"/>
          <w:lang w:eastAsia="en-US"/>
        </w:rPr>
        <w:t>.</w:t>
      </w:r>
    </w:p>
    <w:p w14:paraId="62F05C1B" w14:textId="77777777" w:rsidR="00E63481" w:rsidRPr="009E7B3B" w:rsidRDefault="00E63481" w:rsidP="00E63481">
      <w:pPr>
        <w:tabs>
          <w:tab w:val="left" w:pos="1134"/>
        </w:tabs>
        <w:autoSpaceDE w:val="0"/>
        <w:autoSpaceDN w:val="0"/>
        <w:adjustRightInd w:val="0"/>
        <w:ind w:firstLine="709"/>
        <w:rPr>
          <w:rFonts w:eastAsia="Calibri" w:cs="Arial"/>
          <w:lang w:eastAsia="en-US"/>
        </w:rPr>
      </w:pPr>
    </w:p>
    <w:p w14:paraId="3A0A5F5C" w14:textId="77777777" w:rsidR="00E63481" w:rsidRPr="00DD60C3" w:rsidRDefault="00E63481" w:rsidP="00DD60C3">
      <w:pPr>
        <w:autoSpaceDE w:val="0"/>
        <w:autoSpaceDN w:val="0"/>
        <w:adjustRightInd w:val="0"/>
        <w:jc w:val="center"/>
        <w:rPr>
          <w:rFonts w:cs="Arial"/>
          <w:b/>
          <w:bCs/>
          <w:sz w:val="28"/>
          <w:szCs w:val="26"/>
        </w:rPr>
      </w:pPr>
      <w:r w:rsidRPr="00DD60C3">
        <w:rPr>
          <w:rFonts w:cs="Arial"/>
          <w:b/>
          <w:bCs/>
          <w:sz w:val="28"/>
          <w:szCs w:val="26"/>
        </w:rPr>
        <w:t>II. Стандарт предоставления муниципальной услуги</w:t>
      </w:r>
    </w:p>
    <w:p w14:paraId="3AF9274F" w14:textId="77777777" w:rsidR="00E63481" w:rsidRPr="009E7B3B" w:rsidRDefault="00E63481" w:rsidP="00501AED">
      <w:pPr>
        <w:autoSpaceDE w:val="0"/>
        <w:autoSpaceDN w:val="0"/>
        <w:adjustRightInd w:val="0"/>
        <w:jc w:val="center"/>
        <w:rPr>
          <w:rFonts w:eastAsia="Calibri" w:cs="Arial"/>
          <w:lang w:eastAsia="en-US"/>
        </w:rPr>
      </w:pPr>
    </w:p>
    <w:p w14:paraId="0365E835" w14:textId="77777777" w:rsidR="00E63481" w:rsidRPr="009E7B3B" w:rsidRDefault="00E63481" w:rsidP="00501AED">
      <w:pPr>
        <w:autoSpaceDE w:val="0"/>
        <w:autoSpaceDN w:val="0"/>
        <w:adjustRightInd w:val="0"/>
        <w:jc w:val="center"/>
        <w:rPr>
          <w:rFonts w:eastAsia="Calibri" w:cs="Arial"/>
          <w:b/>
          <w:lang w:eastAsia="en-US"/>
        </w:rPr>
      </w:pPr>
      <w:r w:rsidRPr="009E7B3B">
        <w:rPr>
          <w:rFonts w:eastAsia="Calibri" w:cs="Arial"/>
          <w:b/>
          <w:lang w:eastAsia="en-US"/>
        </w:rPr>
        <w:t>Наименование муниципальной услуги</w:t>
      </w:r>
    </w:p>
    <w:p w14:paraId="7789D8F2" w14:textId="77777777" w:rsidR="00E63481" w:rsidRPr="009E7B3B" w:rsidRDefault="00E63481" w:rsidP="00501AED">
      <w:pPr>
        <w:autoSpaceDE w:val="0"/>
        <w:autoSpaceDN w:val="0"/>
        <w:adjustRightInd w:val="0"/>
        <w:jc w:val="center"/>
        <w:rPr>
          <w:rFonts w:eastAsia="Calibri" w:cs="Arial"/>
          <w:lang w:eastAsia="en-US"/>
        </w:rPr>
      </w:pPr>
    </w:p>
    <w:p w14:paraId="7E54B5B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11. Утверждение схемы расположения земельного участка или земельных участков на кадастровом плане территории.</w:t>
      </w:r>
    </w:p>
    <w:p w14:paraId="12CD47B7" w14:textId="77777777" w:rsidR="00E63481" w:rsidRPr="009E7B3B" w:rsidRDefault="00E63481" w:rsidP="00E63481">
      <w:pPr>
        <w:autoSpaceDE w:val="0"/>
        <w:autoSpaceDN w:val="0"/>
        <w:adjustRightInd w:val="0"/>
        <w:jc w:val="center"/>
        <w:rPr>
          <w:rFonts w:eastAsia="Calibri" w:cs="Arial"/>
          <w:lang w:eastAsia="en-US"/>
        </w:rPr>
      </w:pPr>
    </w:p>
    <w:p w14:paraId="6844FD89"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Наименование органа местного самоуправления, предоставляющего муниципальную услугу</w:t>
      </w:r>
    </w:p>
    <w:p w14:paraId="39BF6A9B" w14:textId="77777777" w:rsidR="00E63481" w:rsidRPr="009E7B3B" w:rsidRDefault="00E63481" w:rsidP="00E63481">
      <w:pPr>
        <w:autoSpaceDE w:val="0"/>
        <w:autoSpaceDN w:val="0"/>
        <w:adjustRightInd w:val="0"/>
        <w:ind w:firstLine="709"/>
        <w:rPr>
          <w:rFonts w:eastAsia="Calibri" w:cs="Arial"/>
          <w:lang w:eastAsia="en-US"/>
        </w:rPr>
      </w:pPr>
    </w:p>
    <w:p w14:paraId="7F697D1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12. Органом, предоставляющим муниципальную услугу, является администрация Нижневартовского района.</w:t>
      </w:r>
    </w:p>
    <w:p w14:paraId="0CF1ECAD"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Учреждением, участвующим в предоставлении муниципальной услуги, является муниципальное </w:t>
      </w:r>
      <w:r w:rsidR="00FD7FCE">
        <w:rPr>
          <w:rFonts w:eastAsia="Calibri" w:cs="Arial"/>
          <w:lang w:eastAsia="en-US"/>
        </w:rPr>
        <w:t>казенное</w:t>
      </w:r>
      <w:r w:rsidRPr="009E7B3B">
        <w:rPr>
          <w:rFonts w:eastAsia="Calibri" w:cs="Arial"/>
          <w:lang w:eastAsia="en-US"/>
        </w:rPr>
        <w:t xml:space="preserve"> учреждение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w:t>
      </w:r>
    </w:p>
    <w:p w14:paraId="3811573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За получением муниципальной услуги заявитель вправе также обратиться в МФЦ.</w:t>
      </w:r>
    </w:p>
    <w:p w14:paraId="0C4C369F"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При предоставлении муниципальной услуги Уполномоченный орган осуществляет взаимодействие с</w:t>
      </w:r>
      <w:r w:rsidR="009E7B3B" w:rsidRPr="009E7B3B">
        <w:rPr>
          <w:rFonts w:eastAsia="Calibri" w:cs="Arial"/>
          <w:lang w:eastAsia="en-US"/>
        </w:rPr>
        <w:t xml:space="preserve"> </w:t>
      </w:r>
      <w:r w:rsidRPr="009E7B3B">
        <w:rPr>
          <w:rFonts w:eastAsia="Calibri" w:cs="Arial"/>
          <w:lang w:eastAsia="en-US"/>
        </w:rPr>
        <w:t>Управлением Росреестра и Кадастровой палатой.</w:t>
      </w:r>
    </w:p>
    <w:p w14:paraId="62D8307A" w14:textId="77777777" w:rsidR="00E63481" w:rsidRPr="009E7B3B" w:rsidRDefault="00E63481" w:rsidP="00E63481">
      <w:pPr>
        <w:autoSpaceDE w:val="0"/>
        <w:autoSpaceDN w:val="0"/>
        <w:adjustRightInd w:val="0"/>
        <w:ind w:firstLine="709"/>
        <w:rPr>
          <w:rFonts w:eastAsia="Calibri" w:cs="Arial"/>
          <w:lang w:eastAsia="ar-SA"/>
        </w:rPr>
      </w:pPr>
      <w:r w:rsidRPr="009E7B3B">
        <w:rPr>
          <w:rFonts w:eastAsia="Calibri" w:cs="Arial"/>
          <w:lang w:eastAsia="en-US"/>
        </w:rPr>
        <w:t>13. В соответствии с требованиями пункта 3 части 1 статьи 7 Федерального закона от 27.07.2010</w:t>
      </w:r>
      <w:r w:rsidR="009E7B3B" w:rsidRPr="009E7B3B">
        <w:rPr>
          <w:rFonts w:eastAsia="Calibri" w:cs="Arial"/>
          <w:lang w:eastAsia="en-US"/>
        </w:rPr>
        <w:t xml:space="preserve"> </w:t>
      </w:r>
      <w:hyperlink r:id="rId2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E7B3B" w:rsidRPr="009E7B3B">
          <w:rPr>
            <w:rStyle w:val="af9"/>
            <w:rFonts w:eastAsia="Calibri" w:cs="Arial"/>
            <w:lang w:eastAsia="en-US"/>
          </w:rPr>
          <w:t xml:space="preserve">№ </w:t>
        </w:r>
        <w:r w:rsidRPr="009E7B3B">
          <w:rPr>
            <w:rStyle w:val="af9"/>
            <w:rFonts w:eastAsia="Calibri" w:cs="Arial"/>
            <w:lang w:eastAsia="en-US"/>
          </w:rPr>
          <w:t>210-ФЗ</w:t>
        </w:r>
      </w:hyperlink>
      <w:r w:rsidRPr="009E7B3B">
        <w:rPr>
          <w:rFonts w:eastAsia="Calibri" w:cs="Arial"/>
          <w:lang w:eastAsia="en-US"/>
        </w:rPr>
        <w:t xml:space="preserve"> </w:t>
      </w:r>
      <w:r w:rsidR="009E7B3B" w:rsidRPr="009E7B3B">
        <w:rPr>
          <w:rFonts w:eastAsia="Calibri" w:cs="Arial"/>
          <w:lang w:eastAsia="en-US"/>
        </w:rPr>
        <w:t>«</w:t>
      </w:r>
      <w:r w:rsidRPr="009E7B3B">
        <w:rPr>
          <w:rFonts w:eastAsia="Calibri" w:cs="Arial"/>
          <w:lang w:eastAsia="en-US"/>
        </w:rPr>
        <w:t>Об организации предоставления государственных и муниципальных услуг</w:t>
      </w:r>
      <w:r w:rsidR="009E7B3B" w:rsidRPr="009E7B3B">
        <w:rPr>
          <w:rFonts w:eastAsia="Calibri" w:cs="Arial"/>
          <w:lang w:eastAsia="en-US"/>
        </w:rPr>
        <w:t>»</w:t>
      </w:r>
      <w:r w:rsidRPr="009E7B3B">
        <w:rPr>
          <w:rFonts w:eastAsia="Calibri" w:cs="Arial"/>
          <w:lang w:eastAsia="en-US"/>
        </w:rPr>
        <w:t xml:space="preserve"> (далее</w:t>
      </w:r>
      <w:r w:rsidR="009E7B3B" w:rsidRPr="009E7B3B">
        <w:rPr>
          <w:rFonts w:eastAsia="Calibri" w:cs="Arial"/>
          <w:lang w:eastAsia="en-US"/>
        </w:rPr>
        <w:t>-</w:t>
      </w:r>
      <w:r w:rsidRPr="009E7B3B">
        <w:rPr>
          <w:rFonts w:eastAsia="Calibri" w:cs="Arial"/>
          <w:lang w:eastAsia="en-US"/>
        </w:rPr>
        <w:t>Федеральный закон</w:t>
      </w:r>
      <w:r w:rsidR="009E7B3B" w:rsidRPr="009E7B3B">
        <w:rPr>
          <w:rFonts w:eastAsia="Calibri" w:cs="Arial"/>
          <w:lang w:eastAsia="en-US"/>
        </w:rPr>
        <w:t xml:space="preserve"> </w:t>
      </w:r>
      <w:hyperlink r:id="rId3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E7B3B" w:rsidRPr="009E7B3B">
          <w:rPr>
            <w:rStyle w:val="af9"/>
            <w:rFonts w:eastAsia="Calibri" w:cs="Arial"/>
            <w:lang w:eastAsia="en-US"/>
          </w:rPr>
          <w:t xml:space="preserve">№ </w:t>
        </w:r>
        <w:r w:rsidRPr="009E7B3B">
          <w:rPr>
            <w:rStyle w:val="af9"/>
            <w:rFonts w:eastAsia="Calibri" w:cs="Arial"/>
            <w:lang w:eastAsia="en-US"/>
          </w:rPr>
          <w:t>210-ФЗ</w:t>
        </w:r>
      </w:hyperlink>
      <w:r w:rsidRPr="009E7B3B">
        <w:rPr>
          <w:rFonts w:eastAsia="Calibri" w:cs="Arial"/>
          <w:lang w:eastAsia="en-US"/>
        </w:rPr>
        <w:t>) установлен запрет требовать от заявителя осуществления действий,</w:t>
      </w:r>
      <w:r w:rsidR="009E7B3B" w:rsidRPr="009E7B3B">
        <w:rPr>
          <w:rFonts w:eastAsia="Calibri" w:cs="Arial"/>
          <w:lang w:eastAsia="en-US"/>
        </w:rPr>
        <w:t xml:space="preserve"> </w:t>
      </w:r>
      <w:r w:rsidRPr="009E7B3B">
        <w:rPr>
          <w:rFonts w:eastAsia="Calibri" w:cs="Arial"/>
          <w:lang w:eastAsia="en-US"/>
        </w:rPr>
        <w:t>в том числе согласований, необходимых для получения муниципальной услуги и связанных с обращением в иные государственные органы, организации,</w:t>
      </w:r>
      <w:r w:rsidR="009E7B3B" w:rsidRPr="009E7B3B">
        <w:rPr>
          <w:rFonts w:eastAsia="Calibri" w:cs="Arial"/>
          <w:lang w:eastAsia="en-US"/>
        </w:rPr>
        <w:t xml:space="preserve"> </w:t>
      </w:r>
      <w:r w:rsidRPr="009E7B3B">
        <w:rPr>
          <w:rFonts w:eastAsia="Calibri" w:cs="Arial"/>
          <w:lang w:eastAsia="en-US"/>
        </w:rPr>
        <w:t>за исключением получения услуг и получения документов и информации, предоставляемых в результате предоставления таких услуг, включенных</w:t>
      </w:r>
      <w:r w:rsidR="009E7B3B" w:rsidRPr="009E7B3B">
        <w:rPr>
          <w:rFonts w:eastAsia="Calibri" w:cs="Arial"/>
          <w:lang w:eastAsia="en-US"/>
        </w:rPr>
        <w:t xml:space="preserve"> </w:t>
      </w:r>
      <w:r w:rsidRPr="009E7B3B">
        <w:rPr>
          <w:rFonts w:eastAsia="Calibri" w:cs="Arial"/>
          <w:lang w:eastAsia="en-US"/>
        </w:rPr>
        <w:t xml:space="preserve">в Перечень услуг, которые являются необходимыми и </w:t>
      </w:r>
      <w:r w:rsidRPr="009E7B3B">
        <w:rPr>
          <w:rFonts w:eastAsia="Calibri" w:cs="Arial"/>
          <w:lang w:eastAsia="en-US"/>
        </w:rPr>
        <w:lastRenderedPageBreak/>
        <w:t>обязательными для предоставления муниципальных услуг, утвержденный решением Думы Нижневартовского района от 07.02.2012</w:t>
      </w:r>
      <w:r w:rsidR="009E7B3B" w:rsidRPr="009E7B3B">
        <w:rPr>
          <w:rFonts w:eastAsia="Calibri" w:cs="Arial"/>
          <w:lang w:eastAsia="en-US"/>
        </w:rPr>
        <w:t xml:space="preserve"> № </w:t>
      </w:r>
      <w:r w:rsidRPr="009E7B3B">
        <w:rPr>
          <w:rFonts w:eastAsia="Calibri" w:cs="Arial"/>
          <w:lang w:eastAsia="en-US"/>
        </w:rPr>
        <w:t xml:space="preserve">153 </w:t>
      </w:r>
      <w:r w:rsidR="009E7B3B" w:rsidRPr="009E7B3B">
        <w:rPr>
          <w:rFonts w:eastAsia="Calibri" w:cs="Arial"/>
          <w:lang w:eastAsia="en-US"/>
        </w:rPr>
        <w:t>«</w:t>
      </w:r>
      <w:r w:rsidRPr="009E7B3B">
        <w:rPr>
          <w:rFonts w:eastAsia="Calibri" w:cs="Arial"/>
          <w:lang w:eastAsia="en-US"/>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9E7B3B" w:rsidRPr="009E7B3B">
        <w:rPr>
          <w:rFonts w:eastAsia="Calibri" w:cs="Arial"/>
          <w:lang w:eastAsia="en-US"/>
        </w:rPr>
        <w:t>»</w:t>
      </w:r>
      <w:r w:rsidRPr="009E7B3B">
        <w:rPr>
          <w:rFonts w:eastAsia="Calibri" w:cs="Arial"/>
          <w:lang w:eastAsia="en-US"/>
        </w:rPr>
        <w:t>.</w:t>
      </w:r>
    </w:p>
    <w:p w14:paraId="1AC89370" w14:textId="77777777" w:rsidR="00E63481" w:rsidRPr="009E7B3B" w:rsidRDefault="00E63481" w:rsidP="00E63481">
      <w:pPr>
        <w:autoSpaceDE w:val="0"/>
        <w:autoSpaceDN w:val="0"/>
        <w:adjustRightInd w:val="0"/>
        <w:ind w:firstLine="709"/>
        <w:rPr>
          <w:rFonts w:eastAsia="Calibri" w:cs="Arial"/>
          <w:lang w:eastAsia="en-US"/>
        </w:rPr>
      </w:pPr>
    </w:p>
    <w:p w14:paraId="1BCCDE5F"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Результат предоставления муниципальной услуги</w:t>
      </w:r>
    </w:p>
    <w:p w14:paraId="1D7B9C35" w14:textId="77777777" w:rsidR="00E63481" w:rsidRPr="009E7B3B" w:rsidRDefault="00E63481" w:rsidP="00E63481">
      <w:pPr>
        <w:autoSpaceDE w:val="0"/>
        <w:autoSpaceDN w:val="0"/>
        <w:adjustRightInd w:val="0"/>
        <w:rPr>
          <w:rFonts w:eastAsia="Calibri" w:cs="Arial"/>
          <w:lang w:eastAsia="en-US"/>
        </w:rPr>
      </w:pPr>
    </w:p>
    <w:p w14:paraId="2A2471D9"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14. Результатом предоставления муниципальной услуги является выдача (направление) заявителю:</w:t>
      </w:r>
    </w:p>
    <w:p w14:paraId="53306E7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постановления об утверждении схемы расположения земельного участка или земельных участков на кадастровом плане территории (далее</w:t>
      </w:r>
      <w:r w:rsidR="009E7B3B" w:rsidRPr="009E7B3B">
        <w:rPr>
          <w:rFonts w:eastAsia="Calibri" w:cs="Arial"/>
          <w:lang w:eastAsia="en-US"/>
        </w:rPr>
        <w:t>-</w:t>
      </w:r>
      <w:r w:rsidRPr="009E7B3B">
        <w:rPr>
          <w:rFonts w:eastAsia="Calibri" w:cs="Arial"/>
          <w:lang w:eastAsia="en-US"/>
        </w:rPr>
        <w:t>решение об утверждении схемы расположения земельного участка) с приложением утвержденной схемы расположения земельного участка;</w:t>
      </w:r>
    </w:p>
    <w:p w14:paraId="0409D260"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уведомления об отказе в утверждении схемы расположения земельного участка (далее</w:t>
      </w:r>
      <w:r w:rsidR="009E7B3B" w:rsidRPr="009E7B3B">
        <w:rPr>
          <w:rFonts w:eastAsia="Calibri" w:cs="Arial"/>
          <w:lang w:eastAsia="en-US"/>
        </w:rPr>
        <w:t>-</w:t>
      </w:r>
      <w:r w:rsidRPr="009E7B3B">
        <w:rPr>
          <w:rFonts w:eastAsia="Calibri" w:cs="Arial"/>
          <w:lang w:eastAsia="en-US"/>
        </w:rPr>
        <w:t>решение об отказе в утверждении схемы расположения земельного участка), в котором указываются все основания принятия такого решения.</w:t>
      </w:r>
    </w:p>
    <w:p w14:paraId="07D860E1" w14:textId="77777777" w:rsidR="00E63481" w:rsidRPr="009E7B3B" w:rsidRDefault="00E63481" w:rsidP="00E63481">
      <w:pPr>
        <w:autoSpaceDE w:val="0"/>
        <w:autoSpaceDN w:val="0"/>
        <w:adjustRightInd w:val="0"/>
        <w:ind w:firstLine="709"/>
        <w:rPr>
          <w:rFonts w:eastAsia="Calibri" w:cs="Arial"/>
          <w:strike/>
          <w:lang w:eastAsia="en-US"/>
        </w:rPr>
      </w:pPr>
    </w:p>
    <w:p w14:paraId="13094D77"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Срок предоставления муниципальной услуги</w:t>
      </w:r>
    </w:p>
    <w:p w14:paraId="66ED8AC5" w14:textId="77777777" w:rsidR="00E63481" w:rsidRPr="009E7B3B" w:rsidRDefault="00E63481" w:rsidP="00E63481">
      <w:pPr>
        <w:autoSpaceDE w:val="0"/>
        <w:autoSpaceDN w:val="0"/>
        <w:adjustRightInd w:val="0"/>
        <w:jc w:val="center"/>
        <w:outlineLvl w:val="1"/>
        <w:rPr>
          <w:rFonts w:eastAsia="Calibri" w:cs="Arial"/>
          <w:lang w:eastAsia="en-US"/>
        </w:rPr>
      </w:pPr>
    </w:p>
    <w:p w14:paraId="41F19EC7" w14:textId="77777777" w:rsidR="00E63481" w:rsidRPr="009E7B3B" w:rsidRDefault="00E63481" w:rsidP="00E63481">
      <w:pPr>
        <w:autoSpaceDE w:val="0"/>
        <w:autoSpaceDN w:val="0"/>
        <w:adjustRightInd w:val="0"/>
        <w:ind w:firstLine="709"/>
        <w:rPr>
          <w:rFonts w:eastAsia="Calibri" w:cs="Arial"/>
          <w:strike/>
          <w:lang w:eastAsia="en-US"/>
        </w:rPr>
      </w:pPr>
      <w:bookmarkStart w:id="2" w:name="Par95"/>
      <w:bookmarkEnd w:id="2"/>
      <w:r w:rsidRPr="009E7B3B">
        <w:rPr>
          <w:rFonts w:eastAsia="Calibri" w:cs="Arial"/>
          <w:lang w:eastAsia="en-US"/>
        </w:rPr>
        <w:t>15. Срок предоставления муниципальной услуги</w:t>
      </w:r>
      <w:r w:rsidR="009E7B3B" w:rsidRPr="009E7B3B">
        <w:rPr>
          <w:rFonts w:eastAsia="Calibri" w:cs="Arial"/>
          <w:lang w:eastAsia="en-US"/>
        </w:rPr>
        <w:t xml:space="preserve"> </w:t>
      </w:r>
      <w:r w:rsidRPr="009E7B3B">
        <w:rPr>
          <w:rFonts w:eastAsia="Calibri" w:cs="Arial"/>
          <w:lang w:eastAsia="en-US"/>
        </w:rPr>
        <w:t>составляет:</w:t>
      </w:r>
    </w:p>
    <w:p w14:paraId="6D6511C1" w14:textId="77777777" w:rsidR="00E63481" w:rsidRDefault="005B1D9A" w:rsidP="00E63481">
      <w:pPr>
        <w:autoSpaceDE w:val="0"/>
        <w:autoSpaceDN w:val="0"/>
        <w:adjustRightInd w:val="0"/>
        <w:ind w:firstLine="709"/>
        <w:rPr>
          <w:rFonts w:eastAsia="Calibri" w:cs="Arial"/>
          <w:lang w:eastAsia="en-US"/>
        </w:rPr>
      </w:pPr>
      <w:r>
        <w:rPr>
          <w:rFonts w:eastAsia="Calibri" w:cs="Arial"/>
          <w:lang w:eastAsia="en-US"/>
        </w:rPr>
        <w:t>1) 14</w:t>
      </w:r>
      <w:r w:rsidR="00E63481" w:rsidRPr="009E7B3B">
        <w:rPr>
          <w:rFonts w:eastAsia="Calibri" w:cs="Arial"/>
          <w:lang w:eastAsia="en-US"/>
        </w:rPr>
        <w:t xml:space="preserve"> рабочих дней со дня поступления заявления</w:t>
      </w:r>
      <w:r w:rsidR="009E7B3B" w:rsidRPr="009E7B3B">
        <w:rPr>
          <w:rFonts w:eastAsia="Calibri" w:cs="Arial"/>
          <w:i/>
          <w:lang w:eastAsia="en-US"/>
        </w:rPr>
        <w:t>-</w:t>
      </w:r>
      <w:r w:rsidR="00E63481" w:rsidRPr="009E7B3B">
        <w:rPr>
          <w:rFonts w:eastAsia="Calibri" w:cs="Arial"/>
          <w:lang w:eastAsia="en-US"/>
        </w:rPr>
        <w:t>в случае раздела земельного участка, предоставленного юридическому лицу на праве постоянного (бессрочного) пользования, а также в случае раздела земельного участка, предоставленного гражданину или юридическому лицу на праве аренды или безвозмездного пользования;</w:t>
      </w:r>
    </w:p>
    <w:p w14:paraId="596714AB" w14:textId="77777777" w:rsidR="005B1D9A" w:rsidRPr="00A32DF4" w:rsidRDefault="00A32DF4" w:rsidP="00E63481">
      <w:pPr>
        <w:autoSpaceDE w:val="0"/>
        <w:autoSpaceDN w:val="0"/>
        <w:adjustRightInd w:val="0"/>
        <w:ind w:firstLine="709"/>
        <w:rPr>
          <w:rFonts w:eastAsia="Calibri" w:cs="Arial"/>
          <w:lang w:eastAsia="en-US"/>
        </w:rPr>
      </w:pPr>
      <w:r w:rsidRPr="00A32DF4">
        <w:rPr>
          <w:rFonts w:eastAsia="Calibri" w:cs="Arial"/>
          <w:lang w:eastAsia="en-US"/>
        </w:rPr>
        <w:t>(П</w:t>
      </w:r>
      <w:r w:rsidR="005B1D9A" w:rsidRPr="00A32DF4">
        <w:rPr>
          <w:rFonts w:eastAsia="Calibri" w:cs="Arial"/>
          <w:lang w:eastAsia="en-US"/>
        </w:rPr>
        <w:t xml:space="preserve">одпункт 1 </w:t>
      </w:r>
      <w:r w:rsidRPr="00A32DF4">
        <w:rPr>
          <w:rFonts w:eastAsia="Calibri" w:cs="Arial"/>
          <w:lang w:eastAsia="en-US"/>
        </w:rPr>
        <w:t xml:space="preserve">пункта 15 </w:t>
      </w:r>
      <w:r w:rsidR="005B1D9A" w:rsidRPr="00A32DF4">
        <w:rPr>
          <w:rFonts w:eastAsia="Calibri" w:cs="Arial"/>
          <w:lang w:eastAsia="en-US"/>
        </w:rPr>
        <w:t xml:space="preserve">изменен постановлением Администрации от </w:t>
      </w:r>
      <w:hyperlink r:id="rId31"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5B1D9A" w:rsidRPr="00A32DF4">
          <w:rPr>
            <w:rStyle w:val="af9"/>
            <w:rFonts w:eastAsia="Calibri" w:cs="Arial"/>
            <w:lang w:eastAsia="en-US"/>
          </w:rPr>
          <w:t>12.12.2019 № 2469</w:t>
        </w:r>
      </w:hyperlink>
      <w:r w:rsidR="005B1D9A" w:rsidRPr="00A32DF4">
        <w:rPr>
          <w:rFonts w:eastAsia="Calibri" w:cs="Arial"/>
          <w:lang w:eastAsia="en-US"/>
        </w:rPr>
        <w:t>)</w:t>
      </w:r>
    </w:p>
    <w:p w14:paraId="6290D230" w14:textId="77777777" w:rsidR="005B1D9A" w:rsidRPr="009E7B3B" w:rsidRDefault="005B1D9A" w:rsidP="00E63481">
      <w:pPr>
        <w:autoSpaceDE w:val="0"/>
        <w:autoSpaceDN w:val="0"/>
        <w:adjustRightInd w:val="0"/>
        <w:ind w:firstLine="709"/>
        <w:rPr>
          <w:rFonts w:eastAsia="Calibri" w:cs="Arial"/>
          <w:lang w:eastAsia="en-US"/>
        </w:rPr>
      </w:pPr>
    </w:p>
    <w:p w14:paraId="68DC751E" w14:textId="77777777" w:rsidR="00E63481" w:rsidRPr="009E7B3B" w:rsidRDefault="00EF51F9" w:rsidP="00E63481">
      <w:pPr>
        <w:autoSpaceDE w:val="0"/>
        <w:autoSpaceDN w:val="0"/>
        <w:adjustRightInd w:val="0"/>
        <w:ind w:firstLine="709"/>
        <w:rPr>
          <w:rFonts w:eastAsia="Calibri" w:cs="Arial"/>
          <w:lang w:eastAsia="en-US"/>
        </w:rPr>
      </w:pPr>
      <w:r>
        <w:rPr>
          <w:rFonts w:eastAsia="Calibri" w:cs="Arial"/>
          <w:lang w:eastAsia="en-US"/>
        </w:rPr>
        <w:t xml:space="preserve">(Подпункт 2 пункта 15 утратил силу постановлением Администрации от </w:t>
      </w:r>
      <w:hyperlink r:id="rId32" w:history="1">
        <w:r w:rsidR="005405B8">
          <w:rPr>
            <w:rStyle w:val="af9"/>
            <w:rFonts w:eastAsia="Calibri" w:cs="Arial"/>
            <w:lang w:eastAsia="en-US"/>
          </w:rPr>
          <w:t>23.06.2025 № 829</w:t>
        </w:r>
      </w:hyperlink>
      <w:r>
        <w:rPr>
          <w:rFonts w:eastAsia="Calibri" w:cs="Arial"/>
          <w:lang w:eastAsia="en-US"/>
        </w:rPr>
        <w:t>)</w:t>
      </w:r>
    </w:p>
    <w:p w14:paraId="6C85FF80" w14:textId="77777777" w:rsidR="00E63481" w:rsidRPr="009E7B3B" w:rsidRDefault="00E63481" w:rsidP="00E63481">
      <w:pPr>
        <w:autoSpaceDE w:val="0"/>
        <w:autoSpaceDN w:val="0"/>
        <w:adjustRightInd w:val="0"/>
        <w:jc w:val="center"/>
        <w:rPr>
          <w:rFonts w:eastAsia="Calibri" w:cs="Arial"/>
          <w:lang w:eastAsia="en-US"/>
        </w:rPr>
      </w:pPr>
    </w:p>
    <w:p w14:paraId="6BA7B826" w14:textId="77777777" w:rsidR="00E63481" w:rsidRPr="009E7B3B" w:rsidRDefault="00E63481" w:rsidP="00501AED">
      <w:pPr>
        <w:autoSpaceDE w:val="0"/>
        <w:autoSpaceDN w:val="0"/>
        <w:adjustRightInd w:val="0"/>
        <w:jc w:val="center"/>
        <w:rPr>
          <w:rFonts w:eastAsia="Calibri" w:cs="Arial"/>
          <w:b/>
          <w:lang w:eastAsia="en-US"/>
        </w:rPr>
      </w:pPr>
      <w:r w:rsidRPr="009E7B3B">
        <w:rPr>
          <w:rFonts w:eastAsia="Calibri" w:cs="Arial"/>
          <w:b/>
          <w:lang w:eastAsia="en-US"/>
        </w:rPr>
        <w:t>Правовые основания для предоставления муниципальной услуги</w:t>
      </w:r>
    </w:p>
    <w:p w14:paraId="1C508451" w14:textId="77777777" w:rsidR="00E63481" w:rsidRPr="009E7B3B" w:rsidRDefault="00EF51F9" w:rsidP="00501AED">
      <w:pPr>
        <w:autoSpaceDE w:val="0"/>
        <w:autoSpaceDN w:val="0"/>
        <w:adjustRightInd w:val="0"/>
        <w:jc w:val="center"/>
        <w:rPr>
          <w:rFonts w:eastAsia="Calibri" w:cs="Arial"/>
          <w:lang w:eastAsia="en-US"/>
        </w:rPr>
      </w:pPr>
      <w:r>
        <w:rPr>
          <w:rFonts w:eastAsia="Calibri" w:cs="Arial"/>
          <w:lang w:eastAsia="en-US"/>
        </w:rPr>
        <w:t xml:space="preserve">(Подраздел утратил силу постановлением Администрации от </w:t>
      </w:r>
      <w:hyperlink r:id="rId33" w:history="1">
        <w:r w:rsidR="005405B8">
          <w:rPr>
            <w:rStyle w:val="af9"/>
            <w:rFonts w:eastAsia="Calibri" w:cs="Arial"/>
            <w:lang w:eastAsia="en-US"/>
          </w:rPr>
          <w:t>23.06.2025 № 829</w:t>
        </w:r>
      </w:hyperlink>
      <w:r>
        <w:rPr>
          <w:rFonts w:eastAsia="Calibri" w:cs="Arial"/>
          <w:lang w:eastAsia="en-US"/>
        </w:rPr>
        <w:t>)</w:t>
      </w:r>
    </w:p>
    <w:p w14:paraId="57F0CA4D" w14:textId="77777777" w:rsidR="00E63481" w:rsidRPr="009E7B3B" w:rsidRDefault="00E63481" w:rsidP="00E63481">
      <w:pPr>
        <w:autoSpaceDE w:val="0"/>
        <w:autoSpaceDN w:val="0"/>
        <w:adjustRightInd w:val="0"/>
        <w:ind w:firstLine="709"/>
        <w:rPr>
          <w:rFonts w:eastAsia="Calibri" w:cs="Arial"/>
          <w:lang w:eastAsia="en-US"/>
        </w:rPr>
      </w:pPr>
    </w:p>
    <w:p w14:paraId="4B8DD2A0" w14:textId="77777777" w:rsidR="00DD60C3" w:rsidRDefault="00DD60C3" w:rsidP="00501AED">
      <w:pPr>
        <w:autoSpaceDE w:val="0"/>
        <w:autoSpaceDN w:val="0"/>
        <w:adjustRightInd w:val="0"/>
        <w:jc w:val="center"/>
        <w:rPr>
          <w:rFonts w:eastAsia="Calibri" w:cs="Arial"/>
          <w:b/>
          <w:lang w:eastAsia="en-US"/>
        </w:rPr>
      </w:pPr>
    </w:p>
    <w:p w14:paraId="1AD6181F" w14:textId="77777777" w:rsidR="00E63481" w:rsidRPr="009E7B3B" w:rsidRDefault="00E63481" w:rsidP="00501AED">
      <w:pPr>
        <w:autoSpaceDE w:val="0"/>
        <w:autoSpaceDN w:val="0"/>
        <w:adjustRightInd w:val="0"/>
        <w:jc w:val="center"/>
        <w:rPr>
          <w:rFonts w:eastAsia="Calibri" w:cs="Arial"/>
          <w:b/>
          <w:lang w:eastAsia="en-US"/>
        </w:rPr>
      </w:pPr>
      <w:r w:rsidRPr="009E7B3B">
        <w:rPr>
          <w:rFonts w:eastAsia="Calibri" w:cs="Arial"/>
          <w:b/>
          <w:lang w:eastAsia="en-US"/>
        </w:rPr>
        <w:t>Исчерпывающий перечень документов, необходимых</w:t>
      </w:r>
      <w:r w:rsidR="00DD60C3">
        <w:rPr>
          <w:rFonts w:eastAsia="Calibri" w:cs="Arial"/>
          <w:b/>
          <w:lang w:eastAsia="en-US"/>
        </w:rPr>
        <w:t xml:space="preserve"> </w:t>
      </w:r>
      <w:r w:rsidRPr="009E7B3B">
        <w:rPr>
          <w:rFonts w:eastAsia="Calibri" w:cs="Arial"/>
          <w:b/>
          <w:lang w:eastAsia="en-US"/>
        </w:rPr>
        <w:t>для предоставления муниципальной услуги</w:t>
      </w:r>
    </w:p>
    <w:p w14:paraId="2268287E" w14:textId="77777777" w:rsidR="00E63481" w:rsidRPr="009E7B3B" w:rsidRDefault="00E63481" w:rsidP="00501AED">
      <w:pPr>
        <w:autoSpaceDE w:val="0"/>
        <w:autoSpaceDN w:val="0"/>
        <w:adjustRightInd w:val="0"/>
        <w:jc w:val="center"/>
        <w:rPr>
          <w:rFonts w:eastAsia="Calibri" w:cs="Arial"/>
          <w:b/>
          <w:lang w:eastAsia="en-US"/>
        </w:rPr>
      </w:pPr>
    </w:p>
    <w:p w14:paraId="10E62B57" w14:textId="77777777" w:rsidR="00E63481" w:rsidRPr="009E7B3B" w:rsidRDefault="00E63481" w:rsidP="00E63481">
      <w:pPr>
        <w:autoSpaceDE w:val="0"/>
        <w:autoSpaceDN w:val="0"/>
        <w:adjustRightInd w:val="0"/>
        <w:ind w:firstLine="709"/>
        <w:rPr>
          <w:rFonts w:eastAsia="Calibri" w:cs="Arial"/>
          <w:lang w:eastAsia="en-US"/>
        </w:rPr>
      </w:pPr>
      <w:bookmarkStart w:id="3" w:name="Par125"/>
      <w:bookmarkEnd w:id="3"/>
      <w:r w:rsidRPr="009E7B3B">
        <w:rPr>
          <w:rFonts w:eastAsia="Calibri" w:cs="Arial"/>
          <w:lang w:eastAsia="en-US"/>
        </w:rPr>
        <w:t xml:space="preserve">17. </w:t>
      </w:r>
      <w:bookmarkStart w:id="4" w:name="Par1"/>
      <w:bookmarkEnd w:id="4"/>
      <w:r w:rsidRPr="009E7B3B">
        <w:rPr>
          <w:rFonts w:eastAsia="Calibri" w:cs="Arial"/>
          <w:lang w:eastAsia="en-US"/>
        </w:rPr>
        <w:t>Исчерпывающий перечень документов, необходимых для предоставления муниципальной услуги, которые заявитель должен представить самостоятельно:</w:t>
      </w:r>
    </w:p>
    <w:p w14:paraId="6919599B" w14:textId="77777777" w:rsidR="00A96E73" w:rsidRPr="00EB7F6D" w:rsidRDefault="00A96E73" w:rsidP="00A96E73">
      <w:pPr>
        <w:autoSpaceDE w:val="0"/>
        <w:autoSpaceDN w:val="0"/>
        <w:adjustRightInd w:val="0"/>
        <w:ind w:firstLine="709"/>
        <w:rPr>
          <w:rFonts w:cs="Arial"/>
          <w:bCs/>
        </w:rPr>
      </w:pPr>
      <w:r w:rsidRPr="00EB7F6D">
        <w:rPr>
          <w:rFonts w:cs="Arial"/>
          <w:bCs/>
        </w:rPr>
        <w:t>1) заявление об утверждении схемы расположения земельного участка или земельных участков на кадастровом плане территории (далее ‒ заявление, заявление о предоставлении муниципальной услуги).</w:t>
      </w:r>
    </w:p>
    <w:p w14:paraId="0C8F8792" w14:textId="77777777" w:rsidR="00A96E73" w:rsidRPr="00EB7F6D" w:rsidRDefault="00A96E73" w:rsidP="00A96E73">
      <w:pPr>
        <w:autoSpaceDE w:val="0"/>
        <w:autoSpaceDN w:val="0"/>
        <w:adjustRightInd w:val="0"/>
        <w:ind w:firstLine="709"/>
        <w:rPr>
          <w:rFonts w:cs="Arial"/>
          <w:bCs/>
        </w:rPr>
      </w:pPr>
      <w:r w:rsidRPr="00EB7F6D">
        <w:rPr>
          <w:rFonts w:cs="Arial"/>
          <w:bCs/>
        </w:rPr>
        <w:t>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7950B3F8" w14:textId="77777777" w:rsidR="00A96E73" w:rsidRPr="00EB7F6D" w:rsidRDefault="00A96E73" w:rsidP="00A96E73">
      <w:pPr>
        <w:autoSpaceDE w:val="0"/>
        <w:autoSpaceDN w:val="0"/>
        <w:adjustRightInd w:val="0"/>
        <w:ind w:firstLine="709"/>
        <w:rPr>
          <w:rFonts w:cs="Arial"/>
          <w:bCs/>
        </w:rPr>
      </w:pPr>
      <w:r w:rsidRPr="00EB7F6D">
        <w:rPr>
          <w:rFonts w:cs="Arial"/>
          <w:bCs/>
        </w:rPr>
        <w:t>В заявлении также указывается один из следующих способов направления результата предоставления муниципальной услуги:</w:t>
      </w:r>
    </w:p>
    <w:p w14:paraId="28151952" w14:textId="77777777" w:rsidR="00A96E73" w:rsidRPr="00EB7F6D" w:rsidRDefault="00A96E73" w:rsidP="00A96E73">
      <w:pPr>
        <w:autoSpaceDE w:val="0"/>
        <w:autoSpaceDN w:val="0"/>
        <w:adjustRightInd w:val="0"/>
        <w:ind w:firstLine="709"/>
        <w:rPr>
          <w:rFonts w:cs="Arial"/>
          <w:bCs/>
        </w:rPr>
      </w:pPr>
      <w:r w:rsidRPr="00EB7F6D">
        <w:rPr>
          <w:rFonts w:cs="Arial"/>
          <w:bCs/>
        </w:rPr>
        <w:t>в форме электронного документа в личном кабинете на Едином портале;</w:t>
      </w:r>
    </w:p>
    <w:p w14:paraId="4C792BBD" w14:textId="77777777" w:rsidR="00A96E73" w:rsidRPr="00EB7F6D" w:rsidRDefault="00A96E73" w:rsidP="00A96E73">
      <w:pPr>
        <w:autoSpaceDE w:val="0"/>
        <w:autoSpaceDN w:val="0"/>
        <w:adjustRightInd w:val="0"/>
        <w:ind w:firstLine="709"/>
        <w:rPr>
          <w:rFonts w:cs="Arial"/>
          <w:bCs/>
        </w:rPr>
      </w:pPr>
      <w:r w:rsidRPr="00EB7F6D">
        <w:rPr>
          <w:rFonts w:cs="Arial"/>
          <w:bCs/>
        </w:rPr>
        <w:lastRenderedPageBreak/>
        <w:t>на бумажном носителе в виде распечатанного экземпляра электронного документа в Уполномоченном органе, МФЦ;</w:t>
      </w:r>
    </w:p>
    <w:p w14:paraId="5F8FE067" w14:textId="77777777" w:rsidR="00A96E73" w:rsidRPr="00EB7F6D" w:rsidRDefault="00A96E73" w:rsidP="00A96E73">
      <w:pPr>
        <w:autoSpaceDE w:val="0"/>
        <w:autoSpaceDN w:val="0"/>
        <w:adjustRightInd w:val="0"/>
        <w:ind w:firstLine="709"/>
        <w:rPr>
          <w:rFonts w:cs="Arial"/>
          <w:bCs/>
        </w:rPr>
      </w:pPr>
      <w:r w:rsidRPr="00EB7F6D">
        <w:rPr>
          <w:rFonts w:cs="Arial"/>
          <w:bCs/>
        </w:rPr>
        <w:t>2)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(представление указанного в настоящем подпункте документа не требуется в случае представления заявления посредством отправки через личный кабинет Единого или регионального порталов, а также, если заявление подписано усиленной квалифицированной электронной подписью).</w:t>
      </w:r>
    </w:p>
    <w:p w14:paraId="2DA0BB17" w14:textId="77777777" w:rsidR="00E63481" w:rsidRDefault="00A96E73" w:rsidP="00A96E73">
      <w:pPr>
        <w:autoSpaceDE w:val="0"/>
        <w:autoSpaceDN w:val="0"/>
        <w:adjustRightInd w:val="0"/>
        <w:ind w:firstLine="709"/>
        <w:rPr>
          <w:rFonts w:cs="Arial"/>
          <w:bCs/>
        </w:rPr>
      </w:pPr>
      <w:r w:rsidRPr="00EB7F6D">
        <w:rPr>
          <w:rFonts w:cs="Arial"/>
          <w:bCs/>
        </w:rPr>
        <w:t>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0A363BDF" w14:textId="77777777" w:rsidR="00A96E73" w:rsidRDefault="00A96E73" w:rsidP="00A96E73">
      <w:pPr>
        <w:autoSpaceDE w:val="0"/>
        <w:autoSpaceDN w:val="0"/>
        <w:adjustRightInd w:val="0"/>
        <w:ind w:firstLine="709"/>
        <w:rPr>
          <w:rFonts w:cs="Arial"/>
          <w:bCs/>
        </w:rPr>
      </w:pPr>
    </w:p>
    <w:p w14:paraId="5DA39DAC" w14:textId="77777777" w:rsidR="00A96E73" w:rsidRDefault="00A96E73" w:rsidP="00A96E73">
      <w:pPr>
        <w:autoSpaceDE w:val="0"/>
        <w:autoSpaceDN w:val="0"/>
        <w:adjustRightInd w:val="0"/>
        <w:ind w:firstLine="709"/>
        <w:jc w:val="center"/>
        <w:rPr>
          <w:rFonts w:cs="Arial"/>
          <w:bCs/>
        </w:rPr>
      </w:pPr>
      <w:r>
        <w:rPr>
          <w:rFonts w:cs="Arial"/>
          <w:bCs/>
        </w:rPr>
        <w:t>(</w:t>
      </w:r>
      <w:r w:rsidRPr="00EB7F6D">
        <w:rPr>
          <w:rFonts w:cs="Arial"/>
          <w:bCs/>
        </w:rPr>
        <w:t>Подпункты 1), 2) пункта 17</w:t>
      </w:r>
      <w:r>
        <w:rPr>
          <w:rFonts w:cs="Arial"/>
          <w:bCs/>
        </w:rPr>
        <w:t xml:space="preserve"> изложены в новой редакции постановлением Администрации </w:t>
      </w:r>
      <w:hyperlink r:id="rId34" w:history="1">
        <w:r>
          <w:rPr>
            <w:rStyle w:val="af9"/>
            <w:rFonts w:cs="Arial"/>
            <w:bCs/>
          </w:rPr>
          <w:t>от 17.03.2022 № 455</w:t>
        </w:r>
      </w:hyperlink>
      <w:r>
        <w:rPr>
          <w:rFonts w:cs="Arial"/>
          <w:bCs/>
        </w:rPr>
        <w:t>)</w:t>
      </w:r>
    </w:p>
    <w:p w14:paraId="68E4AA25" w14:textId="77777777" w:rsidR="00A96E73" w:rsidRPr="009E7B3B" w:rsidRDefault="00A96E73" w:rsidP="00A96E73">
      <w:pPr>
        <w:autoSpaceDE w:val="0"/>
        <w:autoSpaceDN w:val="0"/>
        <w:adjustRightInd w:val="0"/>
        <w:ind w:firstLine="709"/>
        <w:rPr>
          <w:rFonts w:eastAsia="Calibri" w:cs="Arial"/>
          <w:lang w:eastAsia="en-US"/>
        </w:rPr>
      </w:pPr>
    </w:p>
    <w:p w14:paraId="27604567"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3) доверенность представителя (при подаче заявления представителем физического лица); документ, подтверждающий полномочия представителя юридического лица действовать от имени юридического лица, если запись о таком представителе юридического лица отсутствует в выписке из Единого государственного реестра юридических лиц (при подаче заявления представителем юридического лица);</w:t>
      </w:r>
    </w:p>
    <w:p w14:paraId="335352D7"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4) письменное согласие землепользователей, землевладельцев, арендаторов, залогодержателей исходных земельных участков (не требуется в случаях, указанных в пункте 4 статьи 11.2 </w:t>
      </w:r>
      <w:hyperlink r:id="rId35" w:tooltip="Земельного кодекса" w:history="1">
        <w:r w:rsidRPr="00DD60C3">
          <w:rPr>
            <w:rStyle w:val="af9"/>
            <w:rFonts w:eastAsia="Calibri" w:cs="Arial"/>
            <w:lang w:eastAsia="en-US"/>
          </w:rPr>
          <w:t>Земельного кодекса</w:t>
        </w:r>
      </w:hyperlink>
      <w:r w:rsidR="009E7B3B" w:rsidRPr="009E7B3B">
        <w:rPr>
          <w:rFonts w:eastAsia="Calibri" w:cs="Arial"/>
          <w:lang w:eastAsia="en-US"/>
        </w:rPr>
        <w:t xml:space="preserve"> </w:t>
      </w:r>
      <w:r w:rsidRPr="009E7B3B">
        <w:rPr>
          <w:rFonts w:eastAsia="Calibri" w:cs="Arial"/>
          <w:lang w:eastAsia="en-US"/>
        </w:rPr>
        <w:t>Российской Федерации);</w:t>
      </w:r>
    </w:p>
    <w:p w14:paraId="1E9DD474" w14:textId="77777777" w:rsidR="00E63481" w:rsidRPr="009E7B3B" w:rsidRDefault="00E63481" w:rsidP="00E63481">
      <w:pPr>
        <w:ind w:firstLine="709"/>
        <w:rPr>
          <w:rFonts w:eastAsia="Calibri" w:cs="Arial"/>
          <w:lang w:eastAsia="en-US"/>
        </w:rPr>
      </w:pPr>
      <w:r w:rsidRPr="009E7B3B">
        <w:rPr>
          <w:rFonts w:eastAsia="Calibri" w:cs="Arial"/>
          <w:lang w:eastAsia="en-US"/>
        </w:rPr>
        <w:t xml:space="preserve">5) копии правоустанавливающих и (или) </w:t>
      </w:r>
      <w:proofErr w:type="spellStart"/>
      <w:r w:rsidRPr="009E7B3B">
        <w:rPr>
          <w:rFonts w:eastAsia="Calibri" w:cs="Arial"/>
          <w:lang w:eastAsia="en-US"/>
        </w:rPr>
        <w:t>правоудостоверяющих</w:t>
      </w:r>
      <w:proofErr w:type="spellEnd"/>
      <w:r w:rsidRPr="009E7B3B">
        <w:rPr>
          <w:rFonts w:eastAsia="Calibri" w:cs="Arial"/>
          <w:lang w:eastAsia="en-US"/>
        </w:rPr>
        <w:t xml:space="preserve"> документов на исходный земельный участок, если права на него не зарегистрированы в Едином государственном реестре недвижимости (</w:t>
      </w:r>
      <w:r w:rsidRPr="009E7B3B">
        <w:rPr>
          <w:rFonts w:eastAsia="Calibri" w:cs="Arial"/>
          <w:szCs w:val="22"/>
          <w:lang w:eastAsia="en-US"/>
        </w:rPr>
        <w:t xml:space="preserve">решение (акт) уполномоченного органа о предоставлении земельного участка (земельных участков), государственный акт на право пользования землей, свидетельство на право собственности на землю, бессрочного (постоянного) пользования землей (на право владения, пожизненно наследуемого владения на землю) </w:t>
      </w:r>
      <w:r w:rsidRPr="009E7B3B">
        <w:rPr>
          <w:rFonts w:eastAsia="Calibri" w:cs="Arial"/>
          <w:lang w:eastAsia="en-US"/>
        </w:rPr>
        <w:t>(предоставляются в</w:t>
      </w:r>
      <w:r w:rsidR="009E7B3B" w:rsidRPr="009E7B3B">
        <w:rPr>
          <w:rFonts w:eastAsia="Calibri" w:cs="Arial"/>
          <w:lang w:eastAsia="en-US"/>
        </w:rPr>
        <w:t xml:space="preserve"> </w:t>
      </w:r>
      <w:r w:rsidRPr="009E7B3B">
        <w:rPr>
          <w:rFonts w:eastAsia="Calibri" w:cs="Arial"/>
          <w:lang w:eastAsia="en-US"/>
        </w:rPr>
        <w:t>случае обращения с</w:t>
      </w:r>
      <w:r w:rsidR="009E7B3B" w:rsidRPr="009E7B3B">
        <w:rPr>
          <w:rFonts w:eastAsia="Calibri" w:cs="Arial"/>
          <w:lang w:eastAsia="en-US"/>
        </w:rPr>
        <w:t xml:space="preserve"> </w:t>
      </w:r>
      <w:r w:rsidRPr="009E7B3B">
        <w:rPr>
          <w:rFonts w:eastAsia="Calibri" w:cs="Arial"/>
          <w:lang w:eastAsia="en-US"/>
        </w:rPr>
        <w:t>заявлением о предоставлении муниципальной услуги в целях раздела земельного участка, который предоставлен на праве постоянного (бессрочного) пользования, аренды или безвозмездного пользования);</w:t>
      </w:r>
    </w:p>
    <w:p w14:paraId="27EC3185"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6) </w:t>
      </w:r>
      <w:r w:rsidRPr="009E7B3B">
        <w:rPr>
          <w:rFonts w:eastAsia="Calibri" w:cs="Arial"/>
          <w:iCs/>
          <w:lang w:eastAsia="en-US"/>
        </w:rPr>
        <w:t>схема расположения земельного участка или земельных участков на кадастровом плане территории (далее</w:t>
      </w:r>
      <w:r w:rsidR="009E7B3B" w:rsidRPr="009E7B3B">
        <w:rPr>
          <w:rFonts w:eastAsia="Calibri" w:cs="Arial"/>
          <w:iCs/>
          <w:lang w:eastAsia="en-US"/>
        </w:rPr>
        <w:t>-</w:t>
      </w:r>
      <w:r w:rsidRPr="009E7B3B">
        <w:rPr>
          <w:rFonts w:eastAsia="Calibri" w:cs="Arial"/>
          <w:iCs/>
          <w:lang w:eastAsia="en-US"/>
        </w:rPr>
        <w:t>схема расположения земельного участка)</w:t>
      </w:r>
      <w:r w:rsidRPr="009E7B3B">
        <w:rPr>
          <w:rFonts w:eastAsia="Calibri" w:cs="Arial"/>
          <w:lang w:eastAsia="en-US"/>
        </w:rPr>
        <w:t>.</w:t>
      </w:r>
    </w:p>
    <w:p w14:paraId="2B348AD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17.1. Документом, необходимым для предоставления муниципальной услуги, запрашиваемым и получаемым в порядке межведомственного информационного взаимодействия, является выписка из Единого государственного реестра недвижимости об объекте недвижимости (на земельный участок).</w:t>
      </w:r>
    </w:p>
    <w:p w14:paraId="19BE430D"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Выписку из Единого государственного реестра недвижимости заявитель вправе получить посредством обращения в Росреестр, информация о месте нахождения и графике работы которого содержится на его официальном сайте, указанном в пункте 7 Административного регламента. </w:t>
      </w:r>
    </w:p>
    <w:p w14:paraId="331F1C5F"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Непредставление заявителем документа, указанного в настоящем пункте Административного регламента, не является основанием для отказа заявителю в предоставлении муниципальной услуги.</w:t>
      </w:r>
    </w:p>
    <w:p w14:paraId="4B90296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18. Заявление представляется в свободной форме или по рекомендуемой форме, указанной в приложении к Административному регламенту. </w:t>
      </w:r>
    </w:p>
    <w:p w14:paraId="7491136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lastRenderedPageBreak/>
        <w:t>Форму заявления о предоставлении муниципальной услуги заявитель может получить:</w:t>
      </w:r>
    </w:p>
    <w:p w14:paraId="7CA359F2"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на информационном стенде в месте предоставления муниципальной услуги;</w:t>
      </w:r>
    </w:p>
    <w:p w14:paraId="21BE83D7" w14:textId="77777777" w:rsidR="00E63481" w:rsidRPr="009E7B3B" w:rsidRDefault="00E63481" w:rsidP="00E63481">
      <w:pPr>
        <w:tabs>
          <w:tab w:val="left" w:pos="0"/>
        </w:tabs>
        <w:ind w:firstLine="709"/>
        <w:rPr>
          <w:rFonts w:eastAsia="Calibri" w:cs="Arial"/>
          <w:lang w:eastAsia="en-US"/>
        </w:rPr>
      </w:pPr>
      <w:r w:rsidRPr="009E7B3B">
        <w:rPr>
          <w:rFonts w:eastAsia="Calibri" w:cs="Arial"/>
          <w:szCs w:val="22"/>
          <w:lang w:eastAsia="en-US"/>
        </w:rPr>
        <w:t xml:space="preserve">у специалиста муниципального </w:t>
      </w:r>
      <w:r w:rsidR="00FD7FCE">
        <w:rPr>
          <w:rFonts w:eastAsia="Calibri" w:cs="Arial"/>
          <w:lang w:eastAsia="en-US"/>
        </w:rPr>
        <w:t>казенного</w:t>
      </w:r>
      <w:r w:rsidRPr="009E7B3B">
        <w:rPr>
          <w:rFonts w:eastAsia="Calibri" w:cs="Arial"/>
          <w:szCs w:val="22"/>
          <w:lang w:eastAsia="en-US"/>
        </w:rPr>
        <w:t xml:space="preserve"> учреждения Нижневартовского района </w:t>
      </w:r>
      <w:r w:rsidR="009E7B3B" w:rsidRPr="009E7B3B">
        <w:rPr>
          <w:rFonts w:eastAsia="Calibri" w:cs="Arial"/>
          <w:szCs w:val="22"/>
          <w:lang w:eastAsia="en-US"/>
        </w:rPr>
        <w:t>«</w:t>
      </w:r>
      <w:r w:rsidRPr="009E7B3B">
        <w:rPr>
          <w:rFonts w:eastAsia="Calibri" w:cs="Arial"/>
          <w:szCs w:val="22"/>
          <w:lang w:eastAsia="en-US"/>
        </w:rPr>
        <w:t>Управление имущественными и земельными ресурсами</w:t>
      </w:r>
      <w:r w:rsidR="009E7B3B" w:rsidRPr="009E7B3B">
        <w:rPr>
          <w:rFonts w:eastAsia="Calibri" w:cs="Arial"/>
          <w:szCs w:val="22"/>
          <w:lang w:eastAsia="en-US"/>
        </w:rPr>
        <w:t>»</w:t>
      </w:r>
    </w:p>
    <w:p w14:paraId="24D48A60"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у </w:t>
      </w:r>
      <w:r w:rsidRPr="009E7B3B">
        <w:rPr>
          <w:rFonts w:eastAsia="Calibri" w:cs="Arial"/>
          <w:bCs/>
          <w:lang w:eastAsia="en-US"/>
        </w:rPr>
        <w:t>работника МФЦ</w:t>
      </w:r>
      <w:r w:rsidRPr="009E7B3B">
        <w:rPr>
          <w:rFonts w:eastAsia="Calibri" w:cs="Arial"/>
          <w:lang w:eastAsia="en-US"/>
        </w:rPr>
        <w:t>;</w:t>
      </w:r>
    </w:p>
    <w:p w14:paraId="08CD525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посредством информационно-телекоммуникационной сети </w:t>
      </w:r>
      <w:r w:rsidR="009E7B3B" w:rsidRPr="009E7B3B">
        <w:rPr>
          <w:rFonts w:eastAsia="Calibri" w:cs="Arial"/>
          <w:lang w:eastAsia="en-US"/>
        </w:rPr>
        <w:t>«</w:t>
      </w:r>
      <w:r w:rsidRPr="009E7B3B">
        <w:rPr>
          <w:rFonts w:eastAsia="Calibri" w:cs="Arial"/>
          <w:lang w:eastAsia="en-US"/>
        </w:rPr>
        <w:t>Интернет</w:t>
      </w:r>
      <w:r w:rsidR="009E7B3B" w:rsidRPr="009E7B3B">
        <w:rPr>
          <w:rFonts w:eastAsia="Calibri" w:cs="Arial"/>
          <w:lang w:eastAsia="en-US"/>
        </w:rPr>
        <w:t>»</w:t>
      </w:r>
      <w:r w:rsidRPr="009E7B3B">
        <w:rPr>
          <w:rFonts w:eastAsia="Calibri" w:cs="Arial"/>
          <w:lang w:eastAsia="en-US"/>
        </w:rPr>
        <w:t xml:space="preserve"> на официальном сайте Уполномоченного органа, Едином и региональном порталах.</w:t>
      </w:r>
    </w:p>
    <w:p w14:paraId="47DD197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Подготовка схемы расположения земельного участка, указанной в подпункте 6 пункта 17 Административного регламента, обеспечивается заявителем. Заявитель вправе для этой цели обратиться в организацию, осуществляющую подготовку схемы расположения земельного участка. </w:t>
      </w:r>
    </w:p>
    <w:p w14:paraId="0827C59A"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Подготовка схемы расположения земельного участка осуществляется в форме электронного документа, с учетом требований, установленных приказом Министерства экономического развития Российской Федерации от</w:t>
      </w:r>
      <w:r w:rsidR="009E7B3B" w:rsidRPr="009E7B3B">
        <w:rPr>
          <w:rFonts w:eastAsia="Calibri" w:cs="Arial"/>
          <w:lang w:eastAsia="en-US"/>
        </w:rPr>
        <w:t xml:space="preserve"> </w:t>
      </w:r>
      <w:r w:rsidRPr="009E7B3B">
        <w:rPr>
          <w:rFonts w:eastAsia="Calibri" w:cs="Arial"/>
          <w:lang w:eastAsia="en-US"/>
        </w:rPr>
        <w:t>27</w:t>
      </w:r>
      <w:r w:rsidR="009E7B3B" w:rsidRPr="009E7B3B">
        <w:rPr>
          <w:rFonts w:eastAsia="Calibri" w:cs="Arial"/>
          <w:lang w:eastAsia="en-US"/>
        </w:rPr>
        <w:t xml:space="preserve"> </w:t>
      </w:r>
      <w:r w:rsidRPr="009E7B3B">
        <w:rPr>
          <w:rFonts w:eastAsia="Calibri" w:cs="Arial"/>
          <w:lang w:eastAsia="en-US"/>
        </w:rPr>
        <w:t>ноября 2014</w:t>
      </w:r>
      <w:r w:rsidR="009E7B3B" w:rsidRPr="009E7B3B">
        <w:rPr>
          <w:rFonts w:eastAsia="Calibri" w:cs="Arial"/>
          <w:lang w:eastAsia="en-US"/>
        </w:rPr>
        <w:t xml:space="preserve"> </w:t>
      </w:r>
      <w:r w:rsidRPr="009E7B3B">
        <w:rPr>
          <w:rFonts w:eastAsia="Calibri" w:cs="Arial"/>
          <w:lang w:eastAsia="en-US"/>
        </w:rPr>
        <w:t>года</w:t>
      </w:r>
      <w:r w:rsidR="009E7B3B" w:rsidRPr="009E7B3B">
        <w:rPr>
          <w:rFonts w:eastAsia="Calibri" w:cs="Arial"/>
          <w:lang w:eastAsia="en-US"/>
        </w:rPr>
        <w:t xml:space="preserve"> </w:t>
      </w:r>
      <w:hyperlink r:id="rId36" w:tooltip="№ 762 " w:history="1">
        <w:r w:rsidR="009E7B3B" w:rsidRPr="00DD60C3">
          <w:rPr>
            <w:rStyle w:val="af9"/>
            <w:rFonts w:eastAsia="Calibri" w:cs="Arial"/>
            <w:lang w:eastAsia="en-US"/>
          </w:rPr>
          <w:t xml:space="preserve">№ </w:t>
        </w:r>
        <w:r w:rsidRPr="00DD60C3">
          <w:rPr>
            <w:rStyle w:val="af9"/>
            <w:rFonts w:eastAsia="Calibri" w:cs="Arial"/>
            <w:lang w:eastAsia="en-US"/>
          </w:rPr>
          <w:t xml:space="preserve">762 </w:t>
        </w:r>
        <w:r w:rsidR="009E7B3B" w:rsidRPr="00DD60C3">
          <w:rPr>
            <w:rStyle w:val="af9"/>
            <w:rFonts w:eastAsia="Calibri" w:cs="Arial"/>
            <w:lang w:eastAsia="en-US"/>
          </w:rPr>
          <w:t>«</w:t>
        </w:r>
        <w:r w:rsidRPr="00DD60C3">
          <w:rPr>
            <w:rStyle w:val="af9"/>
            <w:rFonts w:eastAsia="Calibri" w:cs="Arial"/>
            <w:lang w:eastAsia="en-US"/>
          </w:rPr>
          <w:t>Об утверждении требований к подготовке схемы</w:t>
        </w:r>
      </w:hyperlink>
      <w:r w:rsidRPr="009E7B3B">
        <w:rPr>
          <w:rFonts w:eastAsia="Calibri" w:cs="Arial"/>
          <w:lang w:eastAsia="en-US"/>
        </w:rPr>
        <w:t xml:space="preserve">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9E7B3B" w:rsidRPr="009E7B3B">
        <w:rPr>
          <w:rFonts w:eastAsia="Calibri" w:cs="Arial"/>
          <w:lang w:eastAsia="en-US"/>
        </w:rPr>
        <w:t>»</w:t>
      </w:r>
      <w:r w:rsidRPr="009E7B3B">
        <w:rPr>
          <w:rFonts w:eastAsia="Calibri" w:cs="Arial"/>
          <w:lang w:eastAsia="en-US"/>
        </w:rPr>
        <w:t xml:space="preserve">. Подготовка схемы расположения земельного участка может осуществляться с использованием официального сайта органа регистрации прав </w:t>
      </w:r>
      <w:r w:rsidRPr="009E7B3B">
        <w:rPr>
          <w:rFonts w:eastAsia="Calibri" w:cs="Arial"/>
          <w:bCs/>
          <w:lang w:eastAsia="en-US"/>
        </w:rPr>
        <w:t>или с использованием иных технологических и программных средств.</w:t>
      </w:r>
      <w:r w:rsidR="009E7B3B" w:rsidRPr="009E7B3B">
        <w:rPr>
          <w:rFonts w:eastAsia="Calibri" w:cs="Arial"/>
          <w:bCs/>
          <w:lang w:eastAsia="en-US"/>
        </w:rPr>
        <w:t xml:space="preserve"> </w:t>
      </w:r>
    </w:p>
    <w:p w14:paraId="78D45BB7"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Уполномоченный орган при наличии в письменной форме согласия лица, обратившегося с заявлением, вправе утвердить иной вариант схемы расположения земельного участка, в случае образования земельного участка для его продажи или предоставления в аренду путем проведения аукциона.</w:t>
      </w:r>
    </w:p>
    <w:p w14:paraId="05CF7338"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19. Заявление подается или направляется в Уполномоченный орган или в МФЦ заявителем по его выбору на бумажном носителе лично или посредством почтовой связи либо в Уполномоченный орган в форме электронного документа. Заявление в форме электронного документа представляется в Уполномоченный орган по выбору заявителя:</w:t>
      </w:r>
    </w:p>
    <w:p w14:paraId="0283E90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путем заполнения формы запроса, размещенной на официальном сайте Уполномоченного органа, посредством отправки его через личный кабинет Единого портала или регионального портала;</w:t>
      </w:r>
    </w:p>
    <w:p w14:paraId="198EDE60"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путем направления электронного документа на официальную электронную почту Уполномоченного органа (далее</w:t>
      </w:r>
      <w:r w:rsidR="009E7B3B" w:rsidRPr="009E7B3B">
        <w:rPr>
          <w:rFonts w:eastAsia="Calibri" w:cs="Arial"/>
          <w:lang w:eastAsia="en-US"/>
        </w:rPr>
        <w:t>-</w:t>
      </w:r>
      <w:r w:rsidRPr="009E7B3B">
        <w:rPr>
          <w:rFonts w:eastAsia="Calibri" w:cs="Arial"/>
          <w:lang w:eastAsia="en-US"/>
        </w:rPr>
        <w:t>представление посредством электронной почты).</w:t>
      </w:r>
    </w:p>
    <w:p w14:paraId="18F5CAE4" w14:textId="77777777" w:rsidR="00E63481" w:rsidRDefault="00EF51F9" w:rsidP="00E63481">
      <w:pPr>
        <w:autoSpaceDE w:val="0"/>
        <w:autoSpaceDN w:val="0"/>
        <w:adjustRightInd w:val="0"/>
        <w:ind w:firstLine="709"/>
        <w:rPr>
          <w:rFonts w:cs="Arial"/>
          <w:bCs/>
          <w:color w:val="000000"/>
        </w:rPr>
      </w:pPr>
      <w:r w:rsidRPr="00F41950">
        <w:rPr>
          <w:rFonts w:cs="Arial"/>
          <w:bCs/>
          <w:color w:val="000000"/>
        </w:rPr>
        <w:t xml:space="preserve">Порядок и способы подачи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утверждены приказом Минэкономразвития России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w:t>
      </w:r>
      <w:r w:rsidRPr="00F41950">
        <w:rPr>
          <w:rFonts w:cs="Arial"/>
          <w:bCs/>
          <w:color w:val="000000"/>
        </w:rPr>
        <w:lastRenderedPageBreak/>
        <w:t>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Минэкономразвития России № 7).</w:t>
      </w:r>
    </w:p>
    <w:p w14:paraId="28755848" w14:textId="77777777" w:rsidR="00EF51F9" w:rsidRPr="009E7B3B" w:rsidRDefault="00EF51F9" w:rsidP="00E63481">
      <w:pPr>
        <w:autoSpaceDE w:val="0"/>
        <w:autoSpaceDN w:val="0"/>
        <w:adjustRightInd w:val="0"/>
        <w:ind w:firstLine="709"/>
        <w:rPr>
          <w:rFonts w:eastAsia="Calibri" w:cs="Arial"/>
          <w:lang w:eastAsia="en-US"/>
        </w:rPr>
      </w:pPr>
      <w:r>
        <w:rPr>
          <w:rFonts w:cs="Arial"/>
          <w:bCs/>
          <w:color w:val="000000"/>
        </w:rPr>
        <w:t xml:space="preserve">(Абзац четвертый пункта 19 изложен в новой редакции постановлением Администрации от </w:t>
      </w:r>
      <w:hyperlink r:id="rId37" w:history="1">
        <w:r w:rsidR="005405B8">
          <w:rPr>
            <w:rStyle w:val="af9"/>
            <w:rFonts w:cs="Arial"/>
            <w:bCs/>
          </w:rPr>
          <w:t>23.06.2025 № 829</w:t>
        </w:r>
      </w:hyperlink>
      <w:r>
        <w:rPr>
          <w:rFonts w:cs="Arial"/>
          <w:bCs/>
          <w:color w:val="000000"/>
        </w:rPr>
        <w:t>)</w:t>
      </w:r>
    </w:p>
    <w:p w14:paraId="38C898A0"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В случае подачи заявления лично копии документов для удостоверения их верности представляются с одновременным предъявлением оригиналов документов. Копии документов после проверки соответствия оригиналам заверяются лицом, их принимающим. </w:t>
      </w:r>
    </w:p>
    <w:p w14:paraId="0293FD22"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20. В соответствии с частью 1 статьи 7 </w:t>
      </w:r>
      <w:r w:rsidRPr="009E7B3B">
        <w:rPr>
          <w:rFonts w:eastAsia="Calibri" w:cs="Arial"/>
          <w:lang w:eastAsia="ar-SA"/>
        </w:rPr>
        <w:t>Федерального закона</w:t>
      </w:r>
      <w:r w:rsidR="009E7B3B" w:rsidRPr="009E7B3B">
        <w:rPr>
          <w:rFonts w:eastAsia="Calibri" w:cs="Arial"/>
          <w:lang w:eastAsia="ar-SA"/>
        </w:rPr>
        <w:t xml:space="preserve"> </w:t>
      </w:r>
      <w:hyperlink r:id="rId3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E7B3B" w:rsidRPr="009E7B3B">
          <w:rPr>
            <w:rStyle w:val="af9"/>
            <w:rFonts w:eastAsia="Calibri" w:cs="Arial"/>
            <w:lang w:eastAsia="ar-SA"/>
          </w:rPr>
          <w:t xml:space="preserve">№ </w:t>
        </w:r>
        <w:r w:rsidRPr="009E7B3B">
          <w:rPr>
            <w:rStyle w:val="af9"/>
            <w:rFonts w:eastAsia="Calibri" w:cs="Arial"/>
            <w:lang w:eastAsia="ar-SA"/>
          </w:rPr>
          <w:t>210-ФЗ</w:t>
        </w:r>
      </w:hyperlink>
      <w:r w:rsidRPr="009E7B3B">
        <w:rPr>
          <w:rFonts w:eastAsia="Calibri" w:cs="Arial"/>
          <w:lang w:eastAsia="en-US"/>
        </w:rPr>
        <w:t xml:space="preserve"> запрещается требовать от заявителей:</w:t>
      </w:r>
    </w:p>
    <w:p w14:paraId="0262AE03"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EBA667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w:t>
      </w:r>
      <w:r w:rsidR="009E7B3B" w:rsidRPr="009E7B3B">
        <w:rPr>
          <w:rFonts w:eastAsia="Calibri" w:cs="Arial"/>
          <w:lang w:eastAsia="en-US"/>
        </w:rPr>
        <w:t xml:space="preserve"> </w:t>
      </w:r>
      <w:r w:rsidRPr="009E7B3B">
        <w:rPr>
          <w:rFonts w:eastAsia="Calibri" w:cs="Arial"/>
          <w:lang w:eastAsia="en-US"/>
        </w:rPr>
        <w:t>1 статьи 1 Федерального закона</w:t>
      </w:r>
      <w:r w:rsidR="009E7B3B" w:rsidRPr="009E7B3B">
        <w:rPr>
          <w:rFonts w:eastAsia="Calibri" w:cs="Arial"/>
          <w:lang w:eastAsia="en-US"/>
        </w:rPr>
        <w:t xml:space="preserve"> </w:t>
      </w:r>
      <w:hyperlink r:id="rId3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E7B3B" w:rsidRPr="009E7B3B">
          <w:rPr>
            <w:rStyle w:val="af9"/>
            <w:rFonts w:eastAsia="Calibri" w:cs="Arial"/>
            <w:lang w:eastAsia="en-US"/>
          </w:rPr>
          <w:t xml:space="preserve">№ </w:t>
        </w:r>
        <w:r w:rsidRPr="009E7B3B">
          <w:rPr>
            <w:rStyle w:val="af9"/>
            <w:rFonts w:eastAsia="Calibri" w:cs="Arial"/>
            <w:lang w:eastAsia="en-US"/>
          </w:rPr>
          <w:t>210-ФЗ</w:t>
        </w:r>
      </w:hyperlink>
      <w:r w:rsidRPr="009E7B3B">
        <w:rPr>
          <w:rFonts w:eastAsia="Calibri" w:cs="Arial"/>
          <w:lang w:eastAsia="en-US"/>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r w:rsidR="009E7B3B" w:rsidRPr="009E7B3B">
        <w:rPr>
          <w:rFonts w:eastAsia="Calibri" w:cs="Arial"/>
          <w:lang w:eastAsia="en-US"/>
        </w:rPr>
        <w:t>-</w:t>
      </w:r>
      <w:r w:rsidRPr="009E7B3B">
        <w:rPr>
          <w:rFonts w:eastAsia="Calibri" w:cs="Arial"/>
          <w:lang w:eastAsia="en-US"/>
        </w:rPr>
        <w:t>Югры, муниципальными правовыми актами, за исключением документов, включенных в определенный частью 6 статьи 7 Федерального закона</w:t>
      </w:r>
      <w:r w:rsidR="009E7B3B" w:rsidRPr="009E7B3B">
        <w:rPr>
          <w:rFonts w:eastAsia="Calibri" w:cs="Arial"/>
          <w:lang w:eastAsia="en-US"/>
        </w:rPr>
        <w:t xml:space="preserve"> </w:t>
      </w:r>
      <w:hyperlink r:id="rId4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E7B3B" w:rsidRPr="009E7B3B">
          <w:rPr>
            <w:rStyle w:val="af9"/>
            <w:rFonts w:eastAsia="Calibri" w:cs="Arial"/>
            <w:lang w:eastAsia="en-US"/>
          </w:rPr>
          <w:t xml:space="preserve">№ </w:t>
        </w:r>
        <w:r w:rsidRPr="009E7B3B">
          <w:rPr>
            <w:rStyle w:val="af9"/>
            <w:rFonts w:eastAsia="Calibri" w:cs="Arial"/>
            <w:lang w:eastAsia="en-US"/>
          </w:rPr>
          <w:t>210-ФЗ</w:t>
        </w:r>
      </w:hyperlink>
      <w:r w:rsidRPr="009E7B3B">
        <w:rPr>
          <w:rFonts w:eastAsia="Calibri" w:cs="Arial"/>
          <w:lang w:eastAsia="en-US"/>
        </w:rPr>
        <w:t xml:space="preserve">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6FF97E4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16E2B9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A8AB93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6EF39E9"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28D607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w:t>
      </w:r>
      <w:r w:rsidRPr="009E7B3B">
        <w:rPr>
          <w:rFonts w:eastAsia="Calibri" w:cs="Arial"/>
          <w:lang w:eastAsia="en-US"/>
        </w:rPr>
        <w:lastRenderedPageBreak/>
        <w:t>для предоставления муниципальной услуги, уведомляется заявитель, а также приносятся извинения за доставленные неудобства.</w:t>
      </w:r>
    </w:p>
    <w:p w14:paraId="24BA46EA" w14:textId="77777777" w:rsidR="00E63481" w:rsidRDefault="00FD7FCE" w:rsidP="00E63481">
      <w:pPr>
        <w:autoSpaceDE w:val="0"/>
        <w:autoSpaceDN w:val="0"/>
        <w:adjustRightInd w:val="0"/>
        <w:ind w:firstLine="709"/>
        <w:rPr>
          <w:rFonts w:cs="Arial"/>
        </w:rPr>
      </w:pPr>
      <w:r w:rsidRPr="002A489A">
        <w:rPr>
          <w:rFonts w:cs="Arial"/>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93F53C1" w14:textId="77777777" w:rsidR="00FD7FCE" w:rsidRDefault="00FD7FCE" w:rsidP="00E63481">
      <w:pPr>
        <w:autoSpaceDE w:val="0"/>
        <w:autoSpaceDN w:val="0"/>
        <w:adjustRightInd w:val="0"/>
        <w:ind w:firstLine="709"/>
        <w:rPr>
          <w:rFonts w:cs="Arial"/>
        </w:rPr>
      </w:pPr>
    </w:p>
    <w:p w14:paraId="2D7CD74D" w14:textId="77777777" w:rsidR="00FD7FCE" w:rsidRDefault="00FD7FCE" w:rsidP="00E63481">
      <w:pPr>
        <w:autoSpaceDE w:val="0"/>
        <w:autoSpaceDN w:val="0"/>
        <w:adjustRightInd w:val="0"/>
        <w:ind w:firstLine="709"/>
        <w:rPr>
          <w:rFonts w:cs="Arial"/>
        </w:rPr>
      </w:pPr>
      <w:r>
        <w:rPr>
          <w:rFonts w:cs="Arial"/>
        </w:rPr>
        <w:t xml:space="preserve">(Пункт 20 дополнен подпунктом 4 постановлением Администрации от </w:t>
      </w:r>
      <w:hyperlink r:id="rId41" w:history="1">
        <w:r>
          <w:rPr>
            <w:rStyle w:val="af9"/>
            <w:rFonts w:cs="Arial"/>
          </w:rPr>
          <w:t>09.06.2021 № 997</w:t>
        </w:r>
      </w:hyperlink>
      <w:r>
        <w:rPr>
          <w:rFonts w:cs="Arial"/>
        </w:rPr>
        <w:t>)</w:t>
      </w:r>
    </w:p>
    <w:p w14:paraId="295C63B0" w14:textId="77777777" w:rsidR="00FD7FCE" w:rsidRPr="009E7B3B" w:rsidRDefault="00FD7FCE" w:rsidP="00E63481">
      <w:pPr>
        <w:autoSpaceDE w:val="0"/>
        <w:autoSpaceDN w:val="0"/>
        <w:adjustRightInd w:val="0"/>
        <w:ind w:firstLine="709"/>
        <w:rPr>
          <w:rFonts w:eastAsia="Calibri" w:cs="Arial"/>
          <w:b/>
          <w:lang w:eastAsia="en-US"/>
        </w:rPr>
      </w:pPr>
    </w:p>
    <w:p w14:paraId="5869320D"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Исчерпывающий перечень оснований для отказа в приеме документов, необходимых для предоставления муниципальной услуги</w:t>
      </w:r>
    </w:p>
    <w:p w14:paraId="56B1F1C4" w14:textId="77777777" w:rsidR="00E63481" w:rsidRPr="009E7B3B" w:rsidRDefault="00E63481" w:rsidP="00E63481">
      <w:pPr>
        <w:autoSpaceDE w:val="0"/>
        <w:autoSpaceDN w:val="0"/>
        <w:adjustRightInd w:val="0"/>
        <w:rPr>
          <w:rFonts w:eastAsia="Calibri" w:cs="Arial"/>
          <w:lang w:eastAsia="en-US"/>
        </w:rPr>
      </w:pPr>
    </w:p>
    <w:p w14:paraId="0394CC4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21. 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14:paraId="7E6CFAEE" w14:textId="77777777" w:rsidR="00E63481" w:rsidRPr="009E7B3B" w:rsidRDefault="00E63481" w:rsidP="00E63481">
      <w:pPr>
        <w:autoSpaceDE w:val="0"/>
        <w:autoSpaceDN w:val="0"/>
        <w:adjustRightInd w:val="0"/>
        <w:jc w:val="center"/>
        <w:rPr>
          <w:rFonts w:eastAsia="Calibri" w:cs="Arial"/>
          <w:lang w:eastAsia="en-US"/>
        </w:rPr>
      </w:pPr>
    </w:p>
    <w:p w14:paraId="35E37F70" w14:textId="77777777" w:rsidR="00E63481" w:rsidRDefault="00EF51F9" w:rsidP="00034BF7">
      <w:pPr>
        <w:autoSpaceDE w:val="0"/>
        <w:autoSpaceDN w:val="0"/>
        <w:adjustRightInd w:val="0"/>
        <w:jc w:val="center"/>
        <w:rPr>
          <w:rFonts w:cs="Arial"/>
          <w:b/>
          <w:bCs/>
          <w:color w:val="000000"/>
        </w:rPr>
      </w:pPr>
      <w:r w:rsidRPr="00EF51F9">
        <w:rPr>
          <w:rFonts w:cs="Arial"/>
          <w:b/>
          <w:bCs/>
          <w:color w:val="00000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739CB2A4" w14:textId="77777777" w:rsidR="00EF51F9" w:rsidRPr="00EF51F9" w:rsidRDefault="00EF51F9" w:rsidP="00034BF7">
      <w:pPr>
        <w:autoSpaceDE w:val="0"/>
        <w:autoSpaceDN w:val="0"/>
        <w:adjustRightInd w:val="0"/>
        <w:jc w:val="center"/>
        <w:rPr>
          <w:rFonts w:eastAsia="Calibri" w:cs="Arial"/>
          <w:lang w:eastAsia="en-US"/>
        </w:rPr>
      </w:pPr>
      <w:r w:rsidRPr="00EF51F9">
        <w:rPr>
          <w:rFonts w:cs="Arial"/>
          <w:bCs/>
          <w:color w:val="000000"/>
        </w:rPr>
        <w:t xml:space="preserve">(Наименование подраздела изложено в новой редакции постановлением Администрации от </w:t>
      </w:r>
      <w:hyperlink r:id="rId42" w:history="1">
        <w:r w:rsidR="005405B8">
          <w:rPr>
            <w:rStyle w:val="af9"/>
            <w:rFonts w:cs="Arial"/>
            <w:bCs/>
          </w:rPr>
          <w:t>23.06.2025 № 829</w:t>
        </w:r>
      </w:hyperlink>
      <w:r w:rsidRPr="00EF51F9">
        <w:rPr>
          <w:rFonts w:cs="Arial"/>
          <w:bCs/>
          <w:color w:val="000000"/>
        </w:rPr>
        <w:t>)</w:t>
      </w:r>
    </w:p>
    <w:p w14:paraId="5D7E3E4E" w14:textId="77777777" w:rsidR="00E63481" w:rsidRPr="009E7B3B" w:rsidRDefault="00E63481" w:rsidP="00E63481">
      <w:pPr>
        <w:autoSpaceDE w:val="0"/>
        <w:autoSpaceDN w:val="0"/>
        <w:adjustRightInd w:val="0"/>
        <w:rPr>
          <w:rFonts w:eastAsia="Calibri" w:cs="Arial"/>
          <w:lang w:eastAsia="en-US"/>
        </w:rPr>
      </w:pPr>
    </w:p>
    <w:p w14:paraId="4F291292"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22. Если на момент поступления в Уполномоченный орган заявления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14:paraId="75BA5BE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Рассмотрение поданного позднее заявления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14:paraId="0963B5B6" w14:textId="77777777" w:rsidR="00E63481" w:rsidRPr="009E7B3B" w:rsidRDefault="00E63481" w:rsidP="00E63481">
      <w:pPr>
        <w:autoSpaceDE w:val="0"/>
        <w:autoSpaceDN w:val="0"/>
        <w:adjustRightInd w:val="0"/>
        <w:ind w:firstLine="709"/>
        <w:rPr>
          <w:rFonts w:eastAsia="Calibri" w:cs="Arial"/>
          <w:lang w:eastAsia="en-US"/>
        </w:rPr>
      </w:pPr>
      <w:bookmarkStart w:id="5" w:name="Par167"/>
      <w:bookmarkEnd w:id="5"/>
      <w:r w:rsidRPr="009E7B3B">
        <w:rPr>
          <w:rFonts w:eastAsia="Calibri" w:cs="Arial"/>
          <w:lang w:eastAsia="en-US"/>
        </w:rPr>
        <w:t xml:space="preserve">23. Основания для отказа в утверждении схемы расположения земельного участка согласно пункту 16 статьи 11.10, пункту 8 статьи 39.11 </w:t>
      </w:r>
      <w:hyperlink r:id="rId43" w:tooltip="Земельного кодекса" w:history="1">
        <w:r w:rsidRPr="00DD60C3">
          <w:rPr>
            <w:rStyle w:val="af9"/>
            <w:rFonts w:eastAsia="Calibri" w:cs="Arial"/>
            <w:lang w:eastAsia="en-US"/>
          </w:rPr>
          <w:t>Земельного кодекса</w:t>
        </w:r>
      </w:hyperlink>
      <w:r w:rsidRPr="009E7B3B">
        <w:rPr>
          <w:rFonts w:eastAsia="Calibri" w:cs="Arial"/>
          <w:lang w:eastAsia="en-US"/>
        </w:rPr>
        <w:t xml:space="preserve"> Российской Федерации:</w:t>
      </w:r>
    </w:p>
    <w:p w14:paraId="513EBB0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w:t>
      </w:r>
      <w:hyperlink r:id="rId44" w:tooltip="Земельного кодекса" w:history="1">
        <w:r w:rsidRPr="00DD60C3">
          <w:rPr>
            <w:rStyle w:val="af9"/>
            <w:rFonts w:eastAsia="Calibri" w:cs="Arial"/>
            <w:lang w:eastAsia="en-US"/>
          </w:rPr>
          <w:t>Земельного кодекса</w:t>
        </w:r>
      </w:hyperlink>
      <w:r w:rsidRPr="009E7B3B">
        <w:rPr>
          <w:rFonts w:eastAsia="Calibri" w:cs="Arial"/>
          <w:lang w:eastAsia="en-US"/>
        </w:rPr>
        <w:t xml:space="preserve"> Российской Федерации;</w:t>
      </w:r>
    </w:p>
    <w:p w14:paraId="6E9A6A1D"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34E5C190"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3) разработка схемы расположения земельного участка с нарушением предусмотренных статьей 11.9 </w:t>
      </w:r>
      <w:hyperlink r:id="rId45" w:tooltip="Земельного кодекса" w:history="1">
        <w:r w:rsidRPr="00DD60C3">
          <w:rPr>
            <w:rStyle w:val="af9"/>
            <w:rFonts w:eastAsia="Calibri" w:cs="Arial"/>
            <w:lang w:eastAsia="en-US"/>
          </w:rPr>
          <w:t>Земельного кодекса</w:t>
        </w:r>
      </w:hyperlink>
      <w:r w:rsidRPr="009E7B3B">
        <w:rPr>
          <w:rFonts w:eastAsia="Calibri" w:cs="Arial"/>
          <w:lang w:eastAsia="en-US"/>
        </w:rPr>
        <w:t xml:space="preserve"> Российской Федерации требований к образуемым земельным участкам;</w:t>
      </w:r>
    </w:p>
    <w:p w14:paraId="6D3F81DC"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lastRenderedPageBreak/>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3865B8E1" w14:textId="77777777" w:rsidR="00E63481" w:rsidRDefault="00EF51F9" w:rsidP="00E63481">
      <w:pPr>
        <w:autoSpaceDE w:val="0"/>
        <w:autoSpaceDN w:val="0"/>
        <w:adjustRightInd w:val="0"/>
        <w:ind w:firstLine="709"/>
        <w:rPr>
          <w:rFonts w:cs="Arial"/>
          <w:color w:val="000000"/>
          <w:szCs w:val="22"/>
        </w:rPr>
      </w:pPr>
      <w:r w:rsidRPr="00F41950">
        <w:rPr>
          <w:rFonts w:cs="Arial"/>
          <w:bCs/>
          <w:color w:val="000000"/>
        </w:rPr>
        <w:t xml:space="preserve">5) </w:t>
      </w:r>
      <w:r w:rsidRPr="00F41950">
        <w:rPr>
          <w:rFonts w:cs="Arial"/>
          <w:color w:val="000000"/>
          <w:szCs w:val="22"/>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14:paraId="31724F34" w14:textId="77777777" w:rsidR="00EF51F9" w:rsidRPr="009E7B3B" w:rsidRDefault="00EF51F9" w:rsidP="00E63481">
      <w:pPr>
        <w:autoSpaceDE w:val="0"/>
        <w:autoSpaceDN w:val="0"/>
        <w:adjustRightInd w:val="0"/>
        <w:ind w:firstLine="709"/>
        <w:rPr>
          <w:rFonts w:eastAsia="Calibri" w:cs="Arial"/>
          <w:lang w:eastAsia="en-US"/>
        </w:rPr>
      </w:pPr>
      <w:r>
        <w:rPr>
          <w:rFonts w:cs="Arial"/>
          <w:color w:val="000000"/>
          <w:szCs w:val="22"/>
        </w:rPr>
        <w:t xml:space="preserve">(Подпункт 5 пункта 23 изложен в новой редакции постановлением Администрации от </w:t>
      </w:r>
      <w:hyperlink r:id="rId46" w:history="1">
        <w:r w:rsidR="005405B8">
          <w:rPr>
            <w:rStyle w:val="af9"/>
            <w:rFonts w:cs="Arial"/>
            <w:szCs w:val="22"/>
          </w:rPr>
          <w:t>23.06.2025 № 829</w:t>
        </w:r>
      </w:hyperlink>
      <w:r>
        <w:rPr>
          <w:rFonts w:cs="Arial"/>
          <w:color w:val="000000"/>
          <w:szCs w:val="22"/>
        </w:rPr>
        <w:t>)</w:t>
      </w:r>
    </w:p>
    <w:p w14:paraId="095551F7" w14:textId="77777777" w:rsidR="00EF51F9" w:rsidRDefault="00EF51F9" w:rsidP="00E63481">
      <w:pPr>
        <w:autoSpaceDE w:val="0"/>
        <w:autoSpaceDN w:val="0"/>
        <w:adjustRightInd w:val="0"/>
        <w:ind w:firstLine="709"/>
        <w:rPr>
          <w:rFonts w:eastAsia="Microsoft Sans Serif" w:cs="Arial"/>
          <w:color w:val="000000"/>
          <w:lang w:bidi="ru-RU"/>
        </w:rPr>
      </w:pPr>
      <w:r w:rsidRPr="00F41950">
        <w:rPr>
          <w:rFonts w:eastAsia="Microsoft Sans Serif" w:cs="Arial"/>
          <w:color w:val="000000"/>
          <w:lang w:bidi="ru-RU"/>
        </w:rPr>
        <w:t>5.1)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14:paraId="29361C91" w14:textId="77777777" w:rsidR="00EF51F9" w:rsidRDefault="00EF51F9" w:rsidP="00E63481">
      <w:pPr>
        <w:autoSpaceDE w:val="0"/>
        <w:autoSpaceDN w:val="0"/>
        <w:adjustRightInd w:val="0"/>
        <w:ind w:firstLine="709"/>
        <w:rPr>
          <w:rFonts w:eastAsia="Calibri" w:cs="Arial"/>
          <w:lang w:eastAsia="en-US"/>
        </w:rPr>
      </w:pPr>
      <w:r>
        <w:rPr>
          <w:rFonts w:eastAsia="Microsoft Sans Serif" w:cs="Arial"/>
          <w:color w:val="000000"/>
          <w:lang w:bidi="ru-RU"/>
        </w:rPr>
        <w:t xml:space="preserve">(Пункт 23 дополнен подпунктом 5.1 </w:t>
      </w:r>
      <w:r>
        <w:rPr>
          <w:rFonts w:cs="Arial"/>
          <w:color w:val="000000"/>
          <w:szCs w:val="22"/>
        </w:rPr>
        <w:t xml:space="preserve">постановлением Администрации от </w:t>
      </w:r>
      <w:hyperlink r:id="rId47" w:history="1">
        <w:r w:rsidR="005405B8">
          <w:rPr>
            <w:rStyle w:val="af9"/>
            <w:rFonts w:cs="Arial"/>
            <w:szCs w:val="22"/>
          </w:rPr>
          <w:t>23.06.2025 № 829</w:t>
        </w:r>
      </w:hyperlink>
      <w:r>
        <w:rPr>
          <w:rFonts w:cs="Arial"/>
          <w:color w:val="000000"/>
          <w:szCs w:val="22"/>
        </w:rPr>
        <w:t>)</w:t>
      </w:r>
    </w:p>
    <w:p w14:paraId="1BF2A41F"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468EEAA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7) земельный участок не отнесен к определенной категории земель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73CC63F3"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03236155"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48" w:tooltip="Земельного кодекса" w:history="1">
        <w:r w:rsidRPr="00DD60C3">
          <w:rPr>
            <w:rStyle w:val="af9"/>
            <w:rFonts w:eastAsia="Calibri" w:cs="Arial"/>
            <w:lang w:eastAsia="en-US"/>
          </w:rPr>
          <w:t>Земельного кодекса</w:t>
        </w:r>
      </w:hyperlink>
      <w:r w:rsidRPr="009E7B3B">
        <w:rPr>
          <w:rFonts w:eastAsia="Calibri" w:cs="Arial"/>
          <w:lang w:eastAsia="en-US"/>
        </w:rPr>
        <w:t xml:space="preserve">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hyperlink r:id="rId49" w:tooltip="Градостроительного кодекса" w:history="1">
        <w:r w:rsidRPr="00DD60C3">
          <w:rPr>
            <w:rStyle w:val="af9"/>
            <w:rFonts w:eastAsia="Calibri" w:cs="Arial"/>
            <w:lang w:eastAsia="en-US"/>
          </w:rPr>
          <w:t>Градостроительного кодекса</w:t>
        </w:r>
      </w:hyperlink>
      <w:r w:rsidRPr="009E7B3B">
        <w:rPr>
          <w:rFonts w:eastAsia="Calibri" w:cs="Arial"/>
          <w:lang w:eastAsia="en-US"/>
        </w:rPr>
        <w:t xml:space="preserve"> Российской Федерации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7F59BDAF"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w:t>
      </w:r>
      <w:r w:rsidRPr="009E7B3B">
        <w:rPr>
          <w:rFonts w:eastAsia="Calibri" w:cs="Arial"/>
          <w:lang w:eastAsia="en-US"/>
        </w:rPr>
        <w:lastRenderedPageBreak/>
        <w:t xml:space="preserve">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50" w:tooltip="Земельного кодекса" w:history="1">
        <w:r w:rsidRPr="00DD60C3">
          <w:rPr>
            <w:rStyle w:val="af9"/>
            <w:rFonts w:eastAsia="Calibri" w:cs="Arial"/>
            <w:lang w:eastAsia="en-US"/>
          </w:rPr>
          <w:t>Земельного кодекса</w:t>
        </w:r>
      </w:hyperlink>
      <w:r w:rsidRPr="009E7B3B">
        <w:rPr>
          <w:rFonts w:eastAsia="Calibri" w:cs="Arial"/>
          <w:lang w:eastAsia="en-US"/>
        </w:rPr>
        <w:t xml:space="preserve"> Российской Федерации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30CEF18A" w14:textId="77777777" w:rsidR="00E63481" w:rsidRDefault="00A96E73" w:rsidP="00E63481">
      <w:pPr>
        <w:autoSpaceDE w:val="0"/>
        <w:autoSpaceDN w:val="0"/>
        <w:adjustRightInd w:val="0"/>
        <w:ind w:firstLine="709"/>
        <w:rPr>
          <w:rFonts w:cs="Arial"/>
          <w:bCs/>
        </w:rPr>
      </w:pPr>
      <w:r w:rsidRPr="00EB7F6D">
        <w:rPr>
          <w:rFonts w:cs="Arial"/>
          <w:bCs/>
        </w:rPr>
        <w:t>11) земельный участок расположен в границах территории, в отношении которой заключен договор о ее комплексном развитии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0E151B92" w14:textId="77777777" w:rsidR="00A96E73" w:rsidRDefault="00A96E73" w:rsidP="00E63481">
      <w:pPr>
        <w:autoSpaceDE w:val="0"/>
        <w:autoSpaceDN w:val="0"/>
        <w:adjustRightInd w:val="0"/>
        <w:ind w:firstLine="709"/>
        <w:rPr>
          <w:rFonts w:cs="Arial"/>
          <w:bCs/>
        </w:rPr>
      </w:pPr>
    </w:p>
    <w:p w14:paraId="5ACF5ABF" w14:textId="77777777" w:rsidR="00A96E73" w:rsidRDefault="00A96E73" w:rsidP="00A96E73">
      <w:pPr>
        <w:autoSpaceDE w:val="0"/>
        <w:autoSpaceDN w:val="0"/>
        <w:adjustRightInd w:val="0"/>
        <w:ind w:firstLine="709"/>
        <w:jc w:val="center"/>
        <w:rPr>
          <w:rFonts w:cs="Arial"/>
          <w:bCs/>
        </w:rPr>
      </w:pPr>
      <w:r>
        <w:rPr>
          <w:rFonts w:cs="Arial"/>
          <w:bCs/>
        </w:rPr>
        <w:t>(</w:t>
      </w:r>
      <w:r w:rsidRPr="00EB7F6D">
        <w:rPr>
          <w:rFonts w:cs="Arial"/>
          <w:bCs/>
        </w:rPr>
        <w:t>Подпункт 11 пункта 23</w:t>
      </w:r>
      <w:r>
        <w:rPr>
          <w:rFonts w:cs="Arial"/>
          <w:bCs/>
        </w:rPr>
        <w:t xml:space="preserve"> изложен в новой редакции постановлением Администрации </w:t>
      </w:r>
      <w:hyperlink r:id="rId51" w:history="1">
        <w:r>
          <w:rPr>
            <w:rStyle w:val="af9"/>
            <w:rFonts w:cs="Arial"/>
            <w:bCs/>
          </w:rPr>
          <w:t>от 17.03.2022 № 455</w:t>
        </w:r>
      </w:hyperlink>
      <w:r>
        <w:rPr>
          <w:rFonts w:cs="Arial"/>
          <w:bCs/>
        </w:rPr>
        <w:t>)</w:t>
      </w:r>
    </w:p>
    <w:p w14:paraId="5FD93FC1" w14:textId="77777777" w:rsidR="00A96E73" w:rsidRPr="009E7B3B" w:rsidRDefault="00A96E73" w:rsidP="00E63481">
      <w:pPr>
        <w:autoSpaceDE w:val="0"/>
        <w:autoSpaceDN w:val="0"/>
        <w:adjustRightInd w:val="0"/>
        <w:ind w:firstLine="709"/>
        <w:rPr>
          <w:rFonts w:eastAsia="Calibri" w:cs="Arial"/>
          <w:lang w:eastAsia="en-US"/>
        </w:rPr>
      </w:pPr>
    </w:p>
    <w:p w14:paraId="2C6FBE4F"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12)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55E4A57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13)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3FAC3B4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14) в отношении земельного участка принято решение о предварительном согласовании его предоставления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4D6B7227"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15)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2E072E1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16) земельный участок является земельным участком общего пользования или расположен в границах земель общего пользования, территории общего пользования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647F0B3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17)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(при образовании земельного участка, находящегося в муниципальной собственности или </w:t>
      </w:r>
      <w:r w:rsidRPr="009E7B3B">
        <w:rPr>
          <w:rFonts w:eastAsia="Calibri" w:cs="Arial"/>
          <w:lang w:eastAsia="en-US"/>
        </w:rPr>
        <w:lastRenderedPageBreak/>
        <w:t>государственная собственность на который не разграничена, для его продажи или предоставления в аренду путем проведения аукциона);</w:t>
      </w:r>
    </w:p>
    <w:p w14:paraId="78DEB417"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18)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12AFD882" w14:textId="77777777" w:rsidR="00E63481" w:rsidRPr="009E7B3B" w:rsidRDefault="00E63481" w:rsidP="00E63481">
      <w:pPr>
        <w:autoSpaceDE w:val="0"/>
        <w:autoSpaceDN w:val="0"/>
        <w:adjustRightInd w:val="0"/>
        <w:ind w:firstLine="709"/>
        <w:rPr>
          <w:rFonts w:eastAsia="Calibri" w:cs="Arial"/>
          <w:lang w:eastAsia="en-US"/>
        </w:rPr>
      </w:pPr>
    </w:p>
    <w:p w14:paraId="7F11BA54" w14:textId="77777777" w:rsidR="009E7B3B"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Перечень услуг, необходимых и обязательных для предоставления муниципальной услуги</w:t>
      </w:r>
    </w:p>
    <w:p w14:paraId="6626372D" w14:textId="77777777" w:rsidR="00E63481" w:rsidRPr="009E7B3B" w:rsidRDefault="00E63481" w:rsidP="00034BF7">
      <w:pPr>
        <w:tabs>
          <w:tab w:val="left" w:pos="5334"/>
        </w:tabs>
        <w:autoSpaceDE w:val="0"/>
        <w:autoSpaceDN w:val="0"/>
        <w:adjustRightInd w:val="0"/>
        <w:outlineLvl w:val="1"/>
        <w:rPr>
          <w:rFonts w:eastAsia="Calibri" w:cs="Arial"/>
          <w:lang w:eastAsia="en-US"/>
        </w:rPr>
      </w:pPr>
    </w:p>
    <w:p w14:paraId="631FB38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24. Услугой, необходимой и обязательной для предоставления муниципальной услуги, является подготовка схемы расположения земельного участка или земельных участков на кадастровом плане территории</w:t>
      </w:r>
      <w:r w:rsidR="00034BF7" w:rsidRPr="009E7B3B">
        <w:rPr>
          <w:rFonts w:eastAsia="Calibri" w:cs="Arial"/>
          <w:lang w:eastAsia="en-US"/>
        </w:rPr>
        <w:t>.</w:t>
      </w:r>
    </w:p>
    <w:p w14:paraId="5238323D" w14:textId="77777777" w:rsidR="00E63481" w:rsidRPr="009E7B3B" w:rsidRDefault="00E63481" w:rsidP="00E63481">
      <w:pPr>
        <w:autoSpaceDE w:val="0"/>
        <w:autoSpaceDN w:val="0"/>
        <w:adjustRightInd w:val="0"/>
        <w:jc w:val="center"/>
        <w:outlineLvl w:val="1"/>
        <w:rPr>
          <w:rFonts w:eastAsia="Calibri" w:cs="Arial"/>
          <w:lang w:eastAsia="en-US"/>
        </w:rPr>
      </w:pPr>
    </w:p>
    <w:p w14:paraId="50EC3E54" w14:textId="77777777" w:rsidR="00E63481" w:rsidRPr="009E7B3B" w:rsidRDefault="00E63481" w:rsidP="00E63481">
      <w:pPr>
        <w:autoSpaceDE w:val="0"/>
        <w:autoSpaceDN w:val="0"/>
        <w:adjustRightInd w:val="0"/>
        <w:jc w:val="center"/>
        <w:rPr>
          <w:rFonts w:eastAsia="Calibri" w:cs="Arial"/>
          <w:b/>
          <w:lang w:eastAsia="en-US"/>
        </w:rPr>
      </w:pPr>
      <w:r w:rsidRPr="009E7B3B">
        <w:rPr>
          <w:rFonts w:eastAsia="Calibri" w:cs="Arial"/>
          <w:b/>
          <w:lang w:eastAsia="en-US"/>
        </w:rPr>
        <w:t>Размер платы, взимаемой с заявителя при предоставлении</w:t>
      </w:r>
      <w:r w:rsidR="00DD60C3">
        <w:rPr>
          <w:rFonts w:eastAsia="Calibri" w:cs="Arial"/>
          <w:b/>
          <w:lang w:eastAsia="en-US"/>
        </w:rPr>
        <w:t xml:space="preserve"> </w:t>
      </w:r>
      <w:r w:rsidRPr="009E7B3B">
        <w:rPr>
          <w:rFonts w:eastAsia="Calibri" w:cs="Arial"/>
          <w:b/>
          <w:lang w:eastAsia="en-US"/>
        </w:rPr>
        <w:t>муниципальной услуги</w:t>
      </w:r>
    </w:p>
    <w:p w14:paraId="121FF323" w14:textId="77777777" w:rsidR="00E63481" w:rsidRPr="009E7B3B" w:rsidRDefault="00E63481" w:rsidP="00E63481">
      <w:pPr>
        <w:autoSpaceDE w:val="0"/>
        <w:autoSpaceDN w:val="0"/>
        <w:adjustRightInd w:val="0"/>
        <w:rPr>
          <w:rFonts w:eastAsia="Calibri" w:cs="Arial"/>
          <w:lang w:eastAsia="en-US"/>
        </w:rPr>
      </w:pPr>
    </w:p>
    <w:p w14:paraId="6EBF384A"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25. Взимание платы за предоставление муниципальной услуги законодательством Российской Федерации, законодательством Ханты-Мансийского автономного округа</w:t>
      </w:r>
      <w:r w:rsidR="009E7B3B" w:rsidRPr="009E7B3B">
        <w:rPr>
          <w:rFonts w:eastAsia="Calibri" w:cs="Arial"/>
          <w:lang w:eastAsia="en-US"/>
        </w:rPr>
        <w:t>-</w:t>
      </w:r>
      <w:r w:rsidRPr="009E7B3B">
        <w:rPr>
          <w:rFonts w:eastAsia="Calibri" w:cs="Arial"/>
          <w:lang w:eastAsia="en-US"/>
        </w:rPr>
        <w:t>Югры не предусмотрено.</w:t>
      </w:r>
    </w:p>
    <w:p w14:paraId="38DF6006" w14:textId="77777777" w:rsidR="00E63481" w:rsidRPr="009E7B3B" w:rsidRDefault="00E63481" w:rsidP="00E63481">
      <w:pPr>
        <w:autoSpaceDE w:val="0"/>
        <w:autoSpaceDN w:val="0"/>
        <w:adjustRightInd w:val="0"/>
        <w:jc w:val="center"/>
        <w:outlineLvl w:val="0"/>
        <w:rPr>
          <w:rFonts w:eastAsia="Calibri" w:cs="Arial"/>
          <w:lang w:eastAsia="en-US"/>
        </w:rPr>
      </w:pPr>
    </w:p>
    <w:p w14:paraId="6C73AACE" w14:textId="77777777" w:rsidR="00E63481" w:rsidRPr="009E7B3B" w:rsidRDefault="00E63481" w:rsidP="00501AED">
      <w:pPr>
        <w:autoSpaceDE w:val="0"/>
        <w:autoSpaceDN w:val="0"/>
        <w:adjustRightInd w:val="0"/>
        <w:jc w:val="center"/>
        <w:rPr>
          <w:rFonts w:eastAsia="Calibri" w:cs="Arial"/>
          <w:b/>
          <w:lang w:eastAsia="en-US"/>
        </w:rPr>
      </w:pPr>
      <w:r w:rsidRPr="009E7B3B">
        <w:rPr>
          <w:rFonts w:eastAsia="Calibri" w:cs="Arial"/>
          <w:b/>
          <w:lang w:eastAsia="en-US"/>
        </w:rPr>
        <w:t>Порядок, размер и основания взимания платы за предоставление</w:t>
      </w:r>
      <w:r w:rsidR="00DD60C3">
        <w:rPr>
          <w:rFonts w:eastAsia="Calibri" w:cs="Arial"/>
          <w:b/>
          <w:lang w:eastAsia="en-US"/>
        </w:rPr>
        <w:t xml:space="preserve"> </w:t>
      </w:r>
      <w:r w:rsidRPr="009E7B3B">
        <w:rPr>
          <w:rFonts w:eastAsia="Calibri" w:cs="Arial"/>
          <w:b/>
          <w:lang w:eastAsia="en-US"/>
        </w:rPr>
        <w:t>услуг, необходимых и обязательных для предоставления муниципальной услуги</w:t>
      </w:r>
    </w:p>
    <w:p w14:paraId="2C6C9EDE" w14:textId="77777777" w:rsidR="00E63481" w:rsidRPr="009E7B3B" w:rsidRDefault="00E63481" w:rsidP="00501AED">
      <w:pPr>
        <w:autoSpaceDE w:val="0"/>
        <w:autoSpaceDN w:val="0"/>
        <w:adjustRightInd w:val="0"/>
        <w:jc w:val="center"/>
        <w:rPr>
          <w:rFonts w:eastAsia="Calibri" w:cs="Arial"/>
          <w:lang w:eastAsia="en-US"/>
        </w:rPr>
      </w:pPr>
    </w:p>
    <w:p w14:paraId="5E177234" w14:textId="77777777" w:rsidR="00E63481" w:rsidRPr="009E7B3B" w:rsidRDefault="00E63481" w:rsidP="00034BF7">
      <w:pPr>
        <w:autoSpaceDE w:val="0"/>
        <w:autoSpaceDN w:val="0"/>
        <w:adjustRightInd w:val="0"/>
        <w:ind w:firstLine="709"/>
        <w:rPr>
          <w:rFonts w:cs="Arial"/>
        </w:rPr>
      </w:pPr>
      <w:r w:rsidRPr="009E7B3B">
        <w:rPr>
          <w:rFonts w:eastAsia="Calibri" w:cs="Arial"/>
          <w:lang w:eastAsia="en-US"/>
        </w:rPr>
        <w:t xml:space="preserve">26. Порядок и размер платы за предоставление услуги, указанной в пункте 24 Административного регламента, определяется соглашением заявителя и организации, предоставляющей эту услугу, </w:t>
      </w:r>
      <w:r w:rsidRPr="009E7B3B">
        <w:rPr>
          <w:rFonts w:cs="Arial"/>
        </w:rPr>
        <w:t xml:space="preserve">в соответствии с тарифами последней, установленными на основании решения Думы района от </w:t>
      </w:r>
      <w:hyperlink r:id="rId52"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9E7B3B">
          <w:rPr>
            <w:rStyle w:val="af9"/>
            <w:rFonts w:cs="Arial"/>
          </w:rPr>
          <w:t>07.02.2012</w:t>
        </w:r>
        <w:r w:rsidR="009E7B3B" w:rsidRPr="009E7B3B">
          <w:rPr>
            <w:rStyle w:val="af9"/>
            <w:rFonts w:cs="Arial"/>
          </w:rPr>
          <w:t xml:space="preserve"> № </w:t>
        </w:r>
        <w:r w:rsidRPr="009E7B3B">
          <w:rPr>
            <w:rStyle w:val="af9"/>
            <w:rFonts w:cs="Arial"/>
          </w:rPr>
          <w:t>153</w:t>
        </w:r>
      </w:hyperlink>
      <w:r w:rsidRPr="009E7B3B">
        <w:rPr>
          <w:rFonts w:cs="Arial"/>
        </w:rPr>
        <w:t xml:space="preserve"> </w:t>
      </w:r>
      <w:r w:rsidR="009E7B3B" w:rsidRPr="009E7B3B">
        <w:rPr>
          <w:rFonts w:cs="Arial"/>
        </w:rPr>
        <w:t>«</w:t>
      </w:r>
      <w:r w:rsidRPr="009E7B3B">
        <w:rPr>
          <w:rFonts w:cs="Arial"/>
        </w:rPr>
        <w:t>Об утверждении перечня услуг, которые являются необходимыми</w:t>
      </w:r>
      <w:r w:rsidR="009E7B3B" w:rsidRPr="009E7B3B">
        <w:rPr>
          <w:rFonts w:cs="Arial"/>
        </w:rPr>
        <w:t xml:space="preserve"> </w:t>
      </w:r>
      <w:r w:rsidRPr="009E7B3B">
        <w:rPr>
          <w:rFonts w:cs="Arial"/>
        </w:rPr>
        <w:t xml:space="preserve">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w:t>
      </w:r>
      <w:r w:rsidR="009E7B3B" w:rsidRPr="009E7B3B">
        <w:rPr>
          <w:rFonts w:cs="Arial"/>
        </w:rPr>
        <w:t xml:space="preserve"> </w:t>
      </w:r>
      <w:r w:rsidRPr="009E7B3B">
        <w:rPr>
          <w:rFonts w:cs="Arial"/>
        </w:rPr>
        <w:t xml:space="preserve"> и установлении порядка определения размера платы за их оказание</w:t>
      </w:r>
      <w:r w:rsidR="009E7B3B" w:rsidRPr="009E7B3B">
        <w:rPr>
          <w:rFonts w:cs="Arial"/>
        </w:rPr>
        <w:t>»</w:t>
      </w:r>
      <w:r w:rsidRPr="009E7B3B">
        <w:rPr>
          <w:rFonts w:cs="Arial"/>
        </w:rPr>
        <w:t>.</w:t>
      </w:r>
    </w:p>
    <w:p w14:paraId="448520A3" w14:textId="77777777" w:rsidR="00E63481" w:rsidRPr="009E7B3B" w:rsidRDefault="00E63481" w:rsidP="00E63481">
      <w:pPr>
        <w:autoSpaceDE w:val="0"/>
        <w:autoSpaceDN w:val="0"/>
        <w:adjustRightInd w:val="0"/>
        <w:ind w:firstLine="709"/>
        <w:rPr>
          <w:rFonts w:eastAsia="Calibri" w:cs="Arial"/>
          <w:lang w:eastAsia="en-US"/>
        </w:rPr>
      </w:pPr>
    </w:p>
    <w:p w14:paraId="4241EEB2" w14:textId="77777777" w:rsidR="00EF51F9" w:rsidRDefault="00EF51F9" w:rsidP="00EF51F9">
      <w:pPr>
        <w:autoSpaceDE w:val="0"/>
        <w:autoSpaceDN w:val="0"/>
        <w:adjustRightInd w:val="0"/>
        <w:jc w:val="center"/>
        <w:rPr>
          <w:rFonts w:cs="Arial"/>
          <w:b/>
          <w:bCs/>
          <w:color w:val="000000"/>
        </w:rPr>
      </w:pPr>
      <w:r w:rsidRPr="00F41950">
        <w:rPr>
          <w:rFonts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14:paraId="766F0890" w14:textId="77777777" w:rsidR="00EF51F9" w:rsidRPr="00EF51F9" w:rsidRDefault="00EF51F9" w:rsidP="00EF51F9">
      <w:pPr>
        <w:autoSpaceDE w:val="0"/>
        <w:autoSpaceDN w:val="0"/>
        <w:adjustRightInd w:val="0"/>
        <w:jc w:val="center"/>
        <w:rPr>
          <w:rFonts w:cs="Arial"/>
          <w:bCs/>
          <w:color w:val="000000"/>
        </w:rPr>
      </w:pPr>
      <w:r w:rsidRPr="00EF51F9">
        <w:rPr>
          <w:rFonts w:cs="Arial"/>
          <w:bCs/>
          <w:color w:val="000000"/>
        </w:rPr>
        <w:t xml:space="preserve">(Подраздел изложен в новой редакции постановлением Администрации от </w:t>
      </w:r>
      <w:hyperlink r:id="rId53" w:history="1">
        <w:r w:rsidR="005405B8">
          <w:rPr>
            <w:rStyle w:val="af9"/>
            <w:rFonts w:cs="Arial"/>
            <w:bCs/>
          </w:rPr>
          <w:t>23.06.2025 № 829</w:t>
        </w:r>
      </w:hyperlink>
      <w:r w:rsidRPr="00EF51F9">
        <w:rPr>
          <w:rFonts w:cs="Arial"/>
          <w:bCs/>
          <w:color w:val="000000"/>
        </w:rPr>
        <w:t>)</w:t>
      </w:r>
    </w:p>
    <w:p w14:paraId="1CA87DB7" w14:textId="77777777" w:rsidR="00EF51F9" w:rsidRPr="00F41950" w:rsidRDefault="00EF51F9" w:rsidP="00EF51F9">
      <w:pPr>
        <w:autoSpaceDE w:val="0"/>
        <w:autoSpaceDN w:val="0"/>
        <w:adjustRightInd w:val="0"/>
        <w:jc w:val="center"/>
        <w:rPr>
          <w:rFonts w:cs="Arial"/>
          <w:b/>
          <w:bCs/>
          <w:color w:val="000000"/>
        </w:rPr>
      </w:pPr>
    </w:p>
    <w:p w14:paraId="06EBA3A2" w14:textId="77777777" w:rsidR="00E63481" w:rsidRPr="009E7B3B" w:rsidRDefault="00EF51F9" w:rsidP="00EF51F9">
      <w:pPr>
        <w:autoSpaceDE w:val="0"/>
        <w:autoSpaceDN w:val="0"/>
        <w:adjustRightInd w:val="0"/>
        <w:ind w:firstLine="709"/>
        <w:rPr>
          <w:rFonts w:eastAsia="Calibri" w:cs="Arial"/>
          <w:lang w:eastAsia="en-US"/>
        </w:rPr>
      </w:pPr>
      <w:r w:rsidRPr="00F41950">
        <w:rPr>
          <w:rFonts w:cs="Arial"/>
          <w:bCs/>
          <w:color w:val="000000"/>
        </w:rPr>
        <w:t>27.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14:paraId="18F142A3" w14:textId="77777777" w:rsidR="00E63481" w:rsidRPr="009E7B3B" w:rsidRDefault="00E63481" w:rsidP="00501AED">
      <w:pPr>
        <w:autoSpaceDE w:val="0"/>
        <w:autoSpaceDN w:val="0"/>
        <w:adjustRightInd w:val="0"/>
        <w:ind w:firstLine="709"/>
        <w:rPr>
          <w:rFonts w:eastAsia="Calibri" w:cs="Arial"/>
          <w:lang w:eastAsia="en-US"/>
        </w:rPr>
      </w:pPr>
    </w:p>
    <w:p w14:paraId="7A96374F" w14:textId="77777777" w:rsidR="00E63481" w:rsidRPr="009E7B3B" w:rsidRDefault="00E63481" w:rsidP="00501AED">
      <w:pPr>
        <w:autoSpaceDE w:val="0"/>
        <w:autoSpaceDN w:val="0"/>
        <w:adjustRightInd w:val="0"/>
        <w:jc w:val="center"/>
        <w:rPr>
          <w:rFonts w:eastAsia="Calibri" w:cs="Arial"/>
          <w:b/>
          <w:lang w:eastAsia="en-US"/>
        </w:rPr>
      </w:pPr>
      <w:r w:rsidRPr="009E7B3B">
        <w:rPr>
          <w:rFonts w:eastAsia="Calibri" w:cs="Arial"/>
          <w:b/>
          <w:lang w:eastAsia="en-US"/>
        </w:rPr>
        <w:lastRenderedPageBreak/>
        <w:t>Срок регистрации запроса заявителя о предоставлении муниципальной услуги</w:t>
      </w:r>
    </w:p>
    <w:p w14:paraId="6FD4D891" w14:textId="77777777" w:rsidR="00E63481" w:rsidRPr="009E7B3B" w:rsidRDefault="00E63481" w:rsidP="00E63481">
      <w:pPr>
        <w:autoSpaceDE w:val="0"/>
        <w:autoSpaceDN w:val="0"/>
        <w:adjustRightInd w:val="0"/>
        <w:ind w:firstLine="709"/>
        <w:rPr>
          <w:rFonts w:eastAsia="Calibri" w:cs="Arial"/>
          <w:b/>
          <w:lang w:eastAsia="en-US"/>
        </w:rPr>
      </w:pPr>
    </w:p>
    <w:p w14:paraId="53853114" w14:textId="77777777" w:rsidR="00E63481" w:rsidRPr="009E7B3B" w:rsidRDefault="00E63481" w:rsidP="00E63481">
      <w:pPr>
        <w:tabs>
          <w:tab w:val="left" w:pos="1276"/>
        </w:tabs>
        <w:autoSpaceDE w:val="0"/>
        <w:autoSpaceDN w:val="0"/>
        <w:adjustRightInd w:val="0"/>
        <w:ind w:firstLine="709"/>
        <w:rPr>
          <w:rFonts w:eastAsia="Calibri" w:cs="Arial"/>
          <w:lang w:eastAsia="en-US"/>
        </w:rPr>
      </w:pPr>
      <w:bookmarkStart w:id="6" w:name="Par194"/>
      <w:bookmarkEnd w:id="6"/>
      <w:r w:rsidRPr="009E7B3B">
        <w:rPr>
          <w:rFonts w:eastAsia="Calibri" w:cs="Arial"/>
          <w:lang w:eastAsia="en-US"/>
        </w:rPr>
        <w:t>28.</w:t>
      </w:r>
      <w:r w:rsidR="009E7B3B" w:rsidRPr="009E7B3B">
        <w:rPr>
          <w:rFonts w:eastAsia="Calibri" w:cs="Arial"/>
          <w:lang w:eastAsia="en-US"/>
        </w:rPr>
        <w:t xml:space="preserve"> </w:t>
      </w:r>
      <w:r w:rsidRPr="009E7B3B">
        <w:rPr>
          <w:rFonts w:eastAsia="Calibri" w:cs="Arial"/>
          <w:lang w:eastAsia="en-US"/>
        </w:rPr>
        <w:t xml:space="preserve">Письменные обращения, поступившие в адрес </w:t>
      </w:r>
      <w:r w:rsidRPr="009E7B3B">
        <w:rPr>
          <w:rFonts w:eastAsia="Calibri" w:cs="Arial"/>
          <w:shd w:val="clear" w:color="auto" w:fill="FFFFFF"/>
          <w:lang w:eastAsia="en-US"/>
        </w:rPr>
        <w:t>Уполномоченного органа, в том числе посредством электронной почты</w:t>
      </w:r>
      <w:r w:rsidRPr="009E7B3B">
        <w:rPr>
          <w:rFonts w:eastAsia="Calibri" w:cs="Arial"/>
          <w:lang w:eastAsia="en-US"/>
        </w:rPr>
        <w:t>, подлежат обязательной регистрации в течение 1 рабочего дня с момента поступления в Уполномоченный орган.</w:t>
      </w:r>
    </w:p>
    <w:p w14:paraId="37B8B697" w14:textId="77777777" w:rsidR="00E63481" w:rsidRPr="009E7B3B" w:rsidRDefault="00E63481" w:rsidP="00E63481">
      <w:pPr>
        <w:tabs>
          <w:tab w:val="left" w:pos="142"/>
        </w:tabs>
        <w:ind w:firstLine="709"/>
        <w:rPr>
          <w:rFonts w:eastAsia="Calibri" w:cs="Arial"/>
          <w:lang w:eastAsia="en-US"/>
        </w:rPr>
      </w:pPr>
      <w:r w:rsidRPr="009E7B3B">
        <w:rPr>
          <w:rFonts w:cs="Arial"/>
          <w:lang w:eastAsia="en-US"/>
        </w:rPr>
        <w:t>В случае личного обращения заявителя с заявлением в</w:t>
      </w:r>
      <w:r w:rsidR="009E7B3B" w:rsidRPr="009E7B3B">
        <w:rPr>
          <w:rFonts w:cs="Arial"/>
          <w:lang w:eastAsia="en-US"/>
        </w:rPr>
        <w:t xml:space="preserve"> </w:t>
      </w:r>
      <w:r w:rsidRPr="009E7B3B">
        <w:rPr>
          <w:rFonts w:eastAsia="Calibri" w:cs="Arial"/>
          <w:shd w:val="clear" w:color="auto" w:fill="FFFFFF"/>
          <w:lang w:eastAsia="en-US"/>
        </w:rPr>
        <w:t>Уполномоченный орган</w:t>
      </w:r>
      <w:r w:rsidRPr="009E7B3B">
        <w:rPr>
          <w:rFonts w:cs="Arial"/>
          <w:lang w:eastAsia="en-US"/>
        </w:rPr>
        <w:t xml:space="preserve">, такое </w:t>
      </w:r>
      <w:r w:rsidRPr="009E7B3B">
        <w:rPr>
          <w:rFonts w:eastAsia="Calibri" w:cs="Arial"/>
          <w:lang w:eastAsia="en-US"/>
        </w:rPr>
        <w:t>заявление подлежит обязательной регистрации в течение 15 минут.</w:t>
      </w:r>
    </w:p>
    <w:p w14:paraId="44418F07" w14:textId="77777777" w:rsidR="00E63481" w:rsidRPr="009E7B3B" w:rsidRDefault="00E63481" w:rsidP="00E63481">
      <w:pPr>
        <w:widowControl w:val="0"/>
        <w:autoSpaceDE w:val="0"/>
        <w:autoSpaceDN w:val="0"/>
        <w:adjustRightInd w:val="0"/>
        <w:ind w:firstLine="709"/>
        <w:rPr>
          <w:rFonts w:eastAsia="Calibri" w:cs="Arial"/>
          <w:lang w:eastAsia="en-US"/>
        </w:rPr>
      </w:pPr>
      <w:r w:rsidRPr="009E7B3B">
        <w:rPr>
          <w:rFonts w:cs="Arial"/>
          <w:lang w:eastAsia="en-US"/>
        </w:rPr>
        <w:t xml:space="preserve">В случае подачи заявления посредством Единого или регионального порталов письменные обращения подлежат обязательной регистрации </w:t>
      </w:r>
      <w:r w:rsidRPr="009E7B3B">
        <w:rPr>
          <w:rFonts w:eastAsia="Calibri" w:cs="Arial"/>
          <w:lang w:eastAsia="en-US"/>
        </w:rPr>
        <w:t>в течение 1 рабочего дня с момента поступления в Уполномоченный орган.</w:t>
      </w:r>
    </w:p>
    <w:p w14:paraId="2218E705" w14:textId="77777777" w:rsidR="00E63481" w:rsidRPr="009E7B3B" w:rsidRDefault="00E63481" w:rsidP="00E63481">
      <w:pPr>
        <w:widowControl w:val="0"/>
        <w:tabs>
          <w:tab w:val="left" w:pos="0"/>
        </w:tabs>
        <w:autoSpaceDE w:val="0"/>
        <w:autoSpaceDN w:val="0"/>
        <w:adjustRightInd w:val="0"/>
        <w:ind w:firstLine="709"/>
        <w:rPr>
          <w:rFonts w:eastAsia="Calibri" w:cs="Arial"/>
          <w:lang w:eastAsia="en-US"/>
        </w:rPr>
      </w:pPr>
      <w:r w:rsidRPr="009E7B3B">
        <w:rPr>
          <w:rFonts w:eastAsia="Calibri" w:cs="Arial"/>
          <w:lang w:eastAsia="en-US"/>
        </w:rPr>
        <w:t>Срок и порядок регистрации запроса заявителя о предоставлении муниципальной услуги работниками МФЦ осуществляется в соответствии с регламентом работы МФЦ и соглашением, заключенным с Уполномоченным органом.</w:t>
      </w:r>
    </w:p>
    <w:p w14:paraId="30637EBD" w14:textId="77777777" w:rsidR="00E63481" w:rsidRPr="009E7B3B" w:rsidRDefault="00E63481" w:rsidP="00E63481">
      <w:pPr>
        <w:autoSpaceDE w:val="0"/>
        <w:autoSpaceDN w:val="0"/>
        <w:adjustRightInd w:val="0"/>
        <w:ind w:firstLine="709"/>
        <w:rPr>
          <w:rFonts w:eastAsia="Calibri" w:cs="Arial"/>
          <w:lang w:eastAsia="en-US"/>
        </w:rPr>
      </w:pPr>
    </w:p>
    <w:p w14:paraId="7401DCEB" w14:textId="77777777" w:rsidR="00E63481" w:rsidRDefault="00EF51F9" w:rsidP="00034BF7">
      <w:pPr>
        <w:autoSpaceDE w:val="0"/>
        <w:autoSpaceDN w:val="0"/>
        <w:adjustRightInd w:val="0"/>
        <w:jc w:val="center"/>
        <w:rPr>
          <w:rFonts w:cs="Arial"/>
          <w:b/>
          <w:lang w:eastAsia="en-US"/>
        </w:rPr>
      </w:pPr>
      <w:r w:rsidRPr="00EF51F9">
        <w:rPr>
          <w:rFonts w:cs="Arial"/>
          <w:b/>
          <w:bCs/>
          <w:color w:val="000000"/>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06850F6C" w14:textId="77777777" w:rsidR="00E63481" w:rsidRDefault="00EF51F9" w:rsidP="00EF51F9">
      <w:pPr>
        <w:autoSpaceDE w:val="0"/>
        <w:autoSpaceDN w:val="0"/>
        <w:adjustRightInd w:val="0"/>
        <w:ind w:firstLine="709"/>
        <w:jc w:val="center"/>
        <w:rPr>
          <w:rFonts w:cs="Arial"/>
          <w:bCs/>
          <w:color w:val="000000"/>
        </w:rPr>
      </w:pPr>
      <w:r w:rsidRPr="00EF51F9">
        <w:rPr>
          <w:rFonts w:cs="Arial"/>
          <w:bCs/>
          <w:color w:val="000000"/>
        </w:rPr>
        <w:t>(</w:t>
      </w:r>
      <w:r>
        <w:rPr>
          <w:rFonts w:cs="Arial"/>
          <w:bCs/>
          <w:color w:val="000000"/>
        </w:rPr>
        <w:t>Наименование п</w:t>
      </w:r>
      <w:r w:rsidRPr="00EF51F9">
        <w:rPr>
          <w:rFonts w:cs="Arial"/>
          <w:bCs/>
          <w:color w:val="000000"/>
        </w:rPr>
        <w:t>одраздел</w:t>
      </w:r>
      <w:r>
        <w:rPr>
          <w:rFonts w:cs="Arial"/>
          <w:bCs/>
          <w:color w:val="000000"/>
        </w:rPr>
        <w:t>а</w:t>
      </w:r>
      <w:r w:rsidRPr="00EF51F9">
        <w:rPr>
          <w:rFonts w:cs="Arial"/>
          <w:bCs/>
          <w:color w:val="000000"/>
        </w:rPr>
        <w:t xml:space="preserve"> изложен</w:t>
      </w:r>
      <w:r>
        <w:rPr>
          <w:rFonts w:cs="Arial"/>
          <w:bCs/>
          <w:color w:val="000000"/>
        </w:rPr>
        <w:t>о</w:t>
      </w:r>
      <w:r w:rsidRPr="00EF51F9">
        <w:rPr>
          <w:rFonts w:cs="Arial"/>
          <w:bCs/>
          <w:color w:val="000000"/>
        </w:rPr>
        <w:t xml:space="preserve"> в новой редакции постановлением Администрации от </w:t>
      </w:r>
      <w:hyperlink r:id="rId54" w:history="1">
        <w:r w:rsidR="005405B8">
          <w:rPr>
            <w:rStyle w:val="af9"/>
            <w:rFonts w:cs="Arial"/>
            <w:bCs/>
          </w:rPr>
          <w:t>23.06.2025 № 829</w:t>
        </w:r>
      </w:hyperlink>
      <w:r w:rsidRPr="00EF51F9">
        <w:rPr>
          <w:rFonts w:cs="Arial"/>
          <w:bCs/>
          <w:color w:val="000000"/>
        </w:rPr>
        <w:t>)</w:t>
      </w:r>
    </w:p>
    <w:p w14:paraId="39AD5303" w14:textId="77777777" w:rsidR="00EF51F9" w:rsidRPr="009E7B3B" w:rsidRDefault="00EF51F9" w:rsidP="00EF51F9">
      <w:pPr>
        <w:autoSpaceDE w:val="0"/>
        <w:autoSpaceDN w:val="0"/>
        <w:adjustRightInd w:val="0"/>
        <w:ind w:firstLine="709"/>
        <w:jc w:val="center"/>
        <w:rPr>
          <w:rFonts w:eastAsia="Calibri" w:cs="Arial"/>
          <w:lang w:eastAsia="en-US"/>
        </w:rPr>
      </w:pPr>
    </w:p>
    <w:p w14:paraId="49567D72"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29. 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w:t>
      </w:r>
      <w:r w:rsidR="009E7B3B" w:rsidRPr="009E7B3B">
        <w:rPr>
          <w:rFonts w:eastAsia="Calibri" w:cs="Arial"/>
          <w:lang w:eastAsia="en-US"/>
        </w:rPr>
        <w:t xml:space="preserve"> </w:t>
      </w:r>
      <w:r w:rsidRPr="009E7B3B">
        <w:rPr>
          <w:rFonts w:eastAsia="Calibri" w:cs="Arial"/>
          <w:lang w:eastAsia="en-US"/>
        </w:rPr>
        <w:t xml:space="preserve">а также о справочных телефонных номерах. </w:t>
      </w:r>
    </w:p>
    <w:p w14:paraId="161752B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Вход и выход из МФЦ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МФЦ, должны быть оборудованы контрастной маркировкой крайних ступеней, поручнями с двух сторон. </w:t>
      </w:r>
    </w:p>
    <w:p w14:paraId="17CCD0DC"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14:paraId="27753900"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МФЦ должен соответствовать требованиям к местам обслуживания маломобильных групп населения, к внутреннему оборудованию и устройствам</w:t>
      </w:r>
      <w:r w:rsidR="009E7B3B" w:rsidRPr="009E7B3B">
        <w:rPr>
          <w:rFonts w:eastAsia="Calibri" w:cs="Arial"/>
          <w:lang w:eastAsia="en-US"/>
        </w:rPr>
        <w:t xml:space="preserve"> </w:t>
      </w:r>
      <w:r w:rsidRPr="009E7B3B">
        <w:rPr>
          <w:rFonts w:eastAsia="Calibri" w:cs="Arial"/>
          <w:lang w:eastAsia="en-US"/>
        </w:rPr>
        <w:t>в помещении, к санитарно-бытовым помещениям для инвалидов, к путям движения в помещении и залах обслуживания, к лестницам и пандусам</w:t>
      </w:r>
      <w:r w:rsidR="009E7B3B" w:rsidRPr="009E7B3B">
        <w:rPr>
          <w:rFonts w:eastAsia="Calibri" w:cs="Arial"/>
          <w:lang w:eastAsia="en-US"/>
        </w:rPr>
        <w:t xml:space="preserve"> </w:t>
      </w:r>
      <w:r w:rsidRPr="009E7B3B">
        <w:rPr>
          <w:rFonts w:eastAsia="Calibri" w:cs="Arial"/>
          <w:lang w:eastAsia="en-US"/>
        </w:rPr>
        <w:t>в помещении.</w:t>
      </w:r>
    </w:p>
    <w:p w14:paraId="57188DDD"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14:paraId="64074175"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w:t>
      </w:r>
      <w:r w:rsidRPr="009E7B3B">
        <w:rPr>
          <w:rFonts w:eastAsia="Calibri" w:cs="Arial"/>
          <w:lang w:eastAsia="en-US"/>
        </w:rPr>
        <w:lastRenderedPageBreak/>
        <w:t xml:space="preserve">предоставления муниципальной услуги должно соответствовать оптимальному зрительному восприятию этой информации заявителями. </w:t>
      </w:r>
    </w:p>
    <w:p w14:paraId="05670E1C"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На информационных стендах, информационном </w:t>
      </w:r>
      <w:proofErr w:type="gramStart"/>
      <w:r w:rsidRPr="009E7B3B">
        <w:rPr>
          <w:rFonts w:eastAsia="Calibri" w:cs="Arial"/>
          <w:lang w:eastAsia="en-US"/>
        </w:rPr>
        <w:t>терминале</w:t>
      </w:r>
      <w:r w:rsidR="009E7B3B" w:rsidRPr="009E7B3B">
        <w:rPr>
          <w:rFonts w:eastAsia="Calibri" w:cs="Arial"/>
          <w:lang w:eastAsia="en-US"/>
        </w:rPr>
        <w:t xml:space="preserve"> </w:t>
      </w:r>
      <w:r w:rsidRPr="009E7B3B">
        <w:rPr>
          <w:rFonts w:eastAsia="Calibri" w:cs="Arial"/>
          <w:lang w:eastAsia="en-US"/>
        </w:rPr>
        <w:t xml:space="preserve"> и</w:t>
      </w:r>
      <w:proofErr w:type="gramEnd"/>
      <w:r w:rsidRPr="009E7B3B">
        <w:rPr>
          <w:rFonts w:eastAsia="Calibri" w:cs="Arial"/>
          <w:lang w:eastAsia="en-US"/>
        </w:rPr>
        <w:t xml:space="preserve"> в информационно-телекоммуникационной сети Интернет размещается информация, указанная в пункте 8 Административного регламента.</w:t>
      </w:r>
    </w:p>
    <w:p w14:paraId="5D94EB29"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Каждое рабочее место специалиста, участвующего в предоставлении муниципальной услуги, оборудуется персональным компьютером</w:t>
      </w:r>
      <w:r w:rsidR="009E7B3B" w:rsidRPr="009E7B3B">
        <w:rPr>
          <w:rFonts w:eastAsia="Calibri" w:cs="Arial"/>
          <w:lang w:eastAsia="en-US"/>
        </w:rPr>
        <w:t xml:space="preserve"> </w:t>
      </w:r>
      <w:r w:rsidRPr="009E7B3B">
        <w:rPr>
          <w:rFonts w:eastAsia="Calibri" w:cs="Arial"/>
          <w:lang w:eastAsia="en-US"/>
        </w:rPr>
        <w:t>с возможностью доступа:</w:t>
      </w:r>
    </w:p>
    <w:p w14:paraId="350E7D6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1) к необходимым информационным базам данных, позволяющим своевременно и в полном объеме получать справочную информацию</w:t>
      </w:r>
      <w:r w:rsidR="009E7B3B" w:rsidRPr="009E7B3B">
        <w:rPr>
          <w:rFonts w:eastAsia="Calibri" w:cs="Arial"/>
          <w:lang w:eastAsia="en-US"/>
        </w:rPr>
        <w:t xml:space="preserve"> </w:t>
      </w:r>
      <w:r w:rsidRPr="009E7B3B">
        <w:rPr>
          <w:rFonts w:eastAsia="Calibri" w:cs="Arial"/>
          <w:lang w:eastAsia="en-US"/>
        </w:rPr>
        <w:t>по вопросам предоставления услуги;</w:t>
      </w:r>
    </w:p>
    <w:p w14:paraId="07EEB045"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2) к печатающим и сканирующим устройствам, позволяющим организовать предоставление муниципальной услуги оперативно и в полном объеме.</w:t>
      </w:r>
    </w:p>
    <w:p w14:paraId="6AECE93B" w14:textId="77777777" w:rsidR="00E63481" w:rsidRPr="009E7B3B" w:rsidRDefault="00E63481" w:rsidP="00E63481">
      <w:pPr>
        <w:autoSpaceDE w:val="0"/>
        <w:autoSpaceDN w:val="0"/>
        <w:adjustRightInd w:val="0"/>
        <w:ind w:firstLine="709"/>
        <w:contextualSpacing/>
        <w:rPr>
          <w:rFonts w:eastAsia="Calibri" w:cs="Arial"/>
          <w:lang w:eastAsia="en-US"/>
        </w:rPr>
      </w:pPr>
    </w:p>
    <w:p w14:paraId="1DBC760B"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Показатели доступности и качества муниципальной услуги</w:t>
      </w:r>
    </w:p>
    <w:p w14:paraId="62095657" w14:textId="77777777" w:rsidR="00E63481" w:rsidRPr="009E7B3B" w:rsidRDefault="00E63481" w:rsidP="00E63481">
      <w:pPr>
        <w:autoSpaceDE w:val="0"/>
        <w:autoSpaceDN w:val="0"/>
        <w:adjustRightInd w:val="0"/>
        <w:spacing w:line="276" w:lineRule="auto"/>
        <w:rPr>
          <w:rFonts w:eastAsia="Calibri" w:cs="Arial"/>
          <w:lang w:eastAsia="en-US"/>
        </w:rPr>
      </w:pPr>
    </w:p>
    <w:p w14:paraId="1B423959" w14:textId="77777777" w:rsidR="00E63481" w:rsidRPr="009E7B3B" w:rsidRDefault="00E63481" w:rsidP="00E63481">
      <w:pPr>
        <w:tabs>
          <w:tab w:val="left" w:pos="1276"/>
        </w:tabs>
        <w:autoSpaceDE w:val="0"/>
        <w:autoSpaceDN w:val="0"/>
        <w:adjustRightInd w:val="0"/>
        <w:ind w:firstLine="709"/>
        <w:contextualSpacing/>
        <w:rPr>
          <w:rFonts w:cs="Arial"/>
          <w:lang w:eastAsia="en-US"/>
        </w:rPr>
      </w:pPr>
      <w:r w:rsidRPr="009E7B3B">
        <w:rPr>
          <w:rFonts w:eastAsia="Calibri" w:cs="Arial"/>
          <w:lang w:eastAsia="en-US"/>
        </w:rPr>
        <w:t>30. Показатели доступности:</w:t>
      </w:r>
    </w:p>
    <w:p w14:paraId="569EDAD4" w14:textId="77777777" w:rsidR="00E63481" w:rsidRPr="009E7B3B" w:rsidRDefault="00E63481" w:rsidP="00E63481">
      <w:pPr>
        <w:autoSpaceDE w:val="0"/>
        <w:autoSpaceDN w:val="0"/>
        <w:adjustRightInd w:val="0"/>
        <w:ind w:firstLine="709"/>
        <w:rPr>
          <w:rFonts w:cs="Arial"/>
          <w:lang w:eastAsia="en-US"/>
        </w:rPr>
      </w:pPr>
      <w:r w:rsidRPr="009E7B3B">
        <w:rPr>
          <w:rFonts w:eastAsia="Calibri" w:cs="Arial"/>
          <w:lang w:eastAsia="en-US"/>
        </w:rPr>
        <w:t xml:space="preserve">доступность информации о порядке предоставления муниципальной услуги, </w:t>
      </w:r>
      <w:r w:rsidRPr="009E7B3B">
        <w:rPr>
          <w:rFonts w:cs="Arial"/>
          <w:lang w:eastAsia="en-US"/>
        </w:rPr>
        <w:t>об образцах оформления документов, необходимых для предоставления муниципальной услуги;</w:t>
      </w:r>
    </w:p>
    <w:p w14:paraId="273DEC8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доступность форм документов, необходимых для получения муниципальной услуги, размещенных </w:t>
      </w:r>
      <w:r w:rsidRPr="009E7B3B">
        <w:rPr>
          <w:rFonts w:cs="Arial"/>
          <w:lang w:eastAsia="en-US"/>
        </w:rPr>
        <w:t>на официальном сайте</w:t>
      </w:r>
      <w:r w:rsidRPr="009E7B3B">
        <w:rPr>
          <w:rFonts w:eastAsia="Calibri" w:cs="Arial"/>
          <w:lang w:eastAsia="en-US"/>
        </w:rPr>
        <w:t xml:space="preserve"> Уполномоченного органа</w:t>
      </w:r>
      <w:r w:rsidRPr="009E7B3B">
        <w:rPr>
          <w:rFonts w:cs="Arial"/>
          <w:lang w:eastAsia="en-US"/>
        </w:rPr>
        <w:t xml:space="preserve">, </w:t>
      </w:r>
      <w:r w:rsidRPr="009E7B3B">
        <w:rPr>
          <w:rFonts w:eastAsia="Calibri" w:cs="Arial"/>
          <w:lang w:eastAsia="en-US"/>
        </w:rPr>
        <w:t>на Едином и региональном порталах</w:t>
      </w:r>
      <w:r w:rsidRPr="009E7B3B">
        <w:rPr>
          <w:rFonts w:cs="Arial"/>
          <w:lang w:eastAsia="en-US"/>
        </w:rPr>
        <w:t>, в том числе с возможностью их копирования, заполнения и подачи в электронной форме</w:t>
      </w:r>
      <w:r w:rsidRPr="009E7B3B">
        <w:rPr>
          <w:rFonts w:eastAsia="Calibri" w:cs="Arial"/>
          <w:lang w:eastAsia="en-US"/>
        </w:rPr>
        <w:t>;</w:t>
      </w:r>
    </w:p>
    <w:p w14:paraId="0DA6E383"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возможность получения информации о ходе предоставления муниципальной услуги, в том числе с использованием Единого и регионального порталов, электронной почты;</w:t>
      </w:r>
    </w:p>
    <w:p w14:paraId="5672D97A"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возможность получения муниципальной услуги в МФЦ;</w:t>
      </w:r>
    </w:p>
    <w:p w14:paraId="0F0E02B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возможность получения заявителем решения об отказе в утверждении схемы расположения земельного участка, в электронной форме, в том числе </w:t>
      </w:r>
      <w:r w:rsidRPr="009E7B3B">
        <w:rPr>
          <w:rFonts w:eastAsia="Calibri" w:cs="Arial"/>
          <w:iCs/>
          <w:lang w:eastAsia="en-US"/>
        </w:rPr>
        <w:t>посредством Единого и регионального порталов, электронной почты</w:t>
      </w:r>
      <w:r w:rsidRPr="009E7B3B">
        <w:rPr>
          <w:rFonts w:eastAsia="Calibri" w:cs="Arial"/>
          <w:lang w:eastAsia="en-US"/>
        </w:rPr>
        <w:t>.</w:t>
      </w:r>
    </w:p>
    <w:p w14:paraId="278A5DA7" w14:textId="77777777" w:rsidR="00E63481" w:rsidRPr="009E7B3B" w:rsidRDefault="00E63481" w:rsidP="00E63481">
      <w:pPr>
        <w:tabs>
          <w:tab w:val="left" w:pos="1276"/>
        </w:tabs>
        <w:autoSpaceDE w:val="0"/>
        <w:autoSpaceDN w:val="0"/>
        <w:adjustRightInd w:val="0"/>
        <w:ind w:firstLine="709"/>
        <w:rPr>
          <w:rFonts w:eastAsia="Calibri" w:cs="Arial"/>
          <w:lang w:eastAsia="en-US"/>
        </w:rPr>
      </w:pPr>
      <w:r w:rsidRPr="009E7B3B">
        <w:rPr>
          <w:rFonts w:eastAsia="Calibri" w:cs="Arial"/>
          <w:lang w:eastAsia="en-US"/>
        </w:rPr>
        <w:t>31. Показатели качества муниципальной услуги:</w:t>
      </w:r>
    </w:p>
    <w:p w14:paraId="0237943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293E56A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соблюдение должностными лицами сроков предоставления муниципальной услуги;</w:t>
      </w:r>
    </w:p>
    <w:p w14:paraId="578E24FF"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032E3890" w14:textId="77777777" w:rsidR="00E63481" w:rsidRDefault="00EF51F9" w:rsidP="00E63481">
      <w:pPr>
        <w:autoSpaceDE w:val="0"/>
        <w:autoSpaceDN w:val="0"/>
        <w:adjustRightInd w:val="0"/>
        <w:ind w:firstLine="709"/>
        <w:rPr>
          <w:rFonts w:cs="Arial"/>
          <w:bCs/>
          <w:color w:val="000000"/>
        </w:rPr>
      </w:pPr>
      <w:r w:rsidRPr="00F41950">
        <w:rPr>
          <w:rFonts w:cs="Arial"/>
          <w:bCs/>
          <w:color w:val="000000"/>
        </w:rPr>
        <w:t>31.1.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14:paraId="1F3C8B56" w14:textId="77777777" w:rsidR="00EF51F9" w:rsidRDefault="00EF51F9" w:rsidP="00E63481">
      <w:pPr>
        <w:autoSpaceDE w:val="0"/>
        <w:autoSpaceDN w:val="0"/>
        <w:adjustRightInd w:val="0"/>
        <w:ind w:firstLine="709"/>
        <w:rPr>
          <w:rFonts w:cs="Arial"/>
          <w:bCs/>
          <w:color w:val="000000"/>
        </w:rPr>
      </w:pPr>
      <w:r>
        <w:rPr>
          <w:rFonts w:cs="Arial"/>
          <w:bCs/>
          <w:color w:val="000000"/>
        </w:rPr>
        <w:t xml:space="preserve">(Подраздел дополнен подпунктом 31.1 постановлением Администрации от </w:t>
      </w:r>
      <w:hyperlink r:id="rId55" w:history="1">
        <w:r w:rsidR="005405B8">
          <w:rPr>
            <w:rStyle w:val="af9"/>
            <w:rFonts w:cs="Arial"/>
            <w:bCs/>
          </w:rPr>
          <w:t>23.06.2025 № 829</w:t>
        </w:r>
      </w:hyperlink>
      <w:r>
        <w:rPr>
          <w:rFonts w:cs="Arial"/>
          <w:bCs/>
          <w:color w:val="000000"/>
        </w:rPr>
        <w:t>)</w:t>
      </w:r>
    </w:p>
    <w:p w14:paraId="70BA1D5C" w14:textId="77777777" w:rsidR="00EF51F9" w:rsidRPr="009E7B3B" w:rsidRDefault="00EF51F9" w:rsidP="00E63481">
      <w:pPr>
        <w:autoSpaceDE w:val="0"/>
        <w:autoSpaceDN w:val="0"/>
        <w:adjustRightInd w:val="0"/>
        <w:ind w:firstLine="709"/>
        <w:rPr>
          <w:rFonts w:eastAsia="Calibri" w:cs="Arial"/>
          <w:strike/>
          <w:lang w:eastAsia="en-US"/>
        </w:rPr>
      </w:pPr>
    </w:p>
    <w:p w14:paraId="2F054F54" w14:textId="77777777" w:rsidR="00E63481" w:rsidRPr="009E7B3B" w:rsidRDefault="00E63481" w:rsidP="00E63481">
      <w:pPr>
        <w:autoSpaceDE w:val="0"/>
        <w:autoSpaceDN w:val="0"/>
        <w:adjustRightInd w:val="0"/>
        <w:jc w:val="center"/>
        <w:rPr>
          <w:rFonts w:eastAsia="Calibri" w:cs="Arial"/>
          <w:b/>
          <w:lang w:eastAsia="en-US"/>
        </w:rPr>
      </w:pPr>
      <w:r w:rsidRPr="009E7B3B">
        <w:rPr>
          <w:rFonts w:eastAsia="Calibri" w:cs="Arial"/>
          <w:b/>
          <w:lang w:eastAsia="en-US"/>
        </w:rPr>
        <w:t>Особенности предоставления муниципальной услуги в</w:t>
      </w:r>
      <w:r w:rsidR="009E7B3B" w:rsidRPr="009E7B3B">
        <w:rPr>
          <w:rFonts w:eastAsia="Calibri" w:cs="Arial"/>
          <w:b/>
          <w:lang w:eastAsia="en-US"/>
        </w:rPr>
        <w:t xml:space="preserve"> </w:t>
      </w:r>
      <w:r w:rsidRPr="009E7B3B">
        <w:rPr>
          <w:rFonts w:eastAsia="Calibri" w:cs="Arial"/>
          <w:b/>
          <w:lang w:eastAsia="en-US"/>
        </w:rPr>
        <w:t>многофункциональных центрах предоставления государственных и муниципальных услуг</w:t>
      </w:r>
    </w:p>
    <w:p w14:paraId="79C11B8F" w14:textId="77777777" w:rsidR="00E63481" w:rsidRPr="009E7B3B" w:rsidRDefault="00E63481" w:rsidP="00E63481">
      <w:pPr>
        <w:autoSpaceDE w:val="0"/>
        <w:autoSpaceDN w:val="0"/>
        <w:adjustRightInd w:val="0"/>
        <w:rPr>
          <w:rFonts w:eastAsia="Calibri" w:cs="Arial"/>
          <w:lang w:eastAsia="en-US"/>
        </w:rPr>
      </w:pPr>
    </w:p>
    <w:p w14:paraId="004B392F"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32. МФЦ предоставляет муниципальную услугу по принципу </w:t>
      </w:r>
      <w:r w:rsidR="009E7B3B" w:rsidRPr="009E7B3B">
        <w:rPr>
          <w:rFonts w:eastAsia="Calibri" w:cs="Arial"/>
          <w:lang w:eastAsia="en-US"/>
        </w:rPr>
        <w:t>«</w:t>
      </w:r>
      <w:r w:rsidRPr="009E7B3B">
        <w:rPr>
          <w:rFonts w:eastAsia="Calibri" w:cs="Arial"/>
          <w:lang w:eastAsia="en-US"/>
        </w:rPr>
        <w:t>одного окна</w:t>
      </w:r>
      <w:r w:rsidR="009E7B3B" w:rsidRPr="009E7B3B">
        <w:rPr>
          <w:rFonts w:eastAsia="Calibri" w:cs="Arial"/>
          <w:lang w:eastAsia="en-US"/>
        </w:rPr>
        <w:t>»</w:t>
      </w:r>
      <w:r w:rsidRPr="009E7B3B">
        <w:rPr>
          <w:rFonts w:eastAsia="Calibri" w:cs="Arial"/>
          <w:lang w:eastAsia="en-US"/>
        </w:rPr>
        <w:t xml:space="preserve">, при этом взаимодействие с Уполномоченным органом происходит без участия заявителя, </w:t>
      </w:r>
      <w:r w:rsidRPr="009E7B3B">
        <w:rPr>
          <w:rFonts w:eastAsia="Calibri" w:cs="Arial"/>
          <w:lang w:eastAsia="en-US"/>
        </w:rPr>
        <w:lastRenderedPageBreak/>
        <w:t>в соответствии с нормативными правовыми актами и соглашением о взаимодействии с МФЦ.</w:t>
      </w:r>
    </w:p>
    <w:p w14:paraId="60DD79D8"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МФЦ при предоставлении муниципальной услуги осуществляет следующие административные процедуры (действия): </w:t>
      </w:r>
    </w:p>
    <w:p w14:paraId="2B982F09"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информирование о предоставлении муниципальной услуги;</w:t>
      </w:r>
    </w:p>
    <w:p w14:paraId="08512CC9"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прием заявления об утверждении схемы расположения земельного участка или земельных участков на кадастровом плане территории;</w:t>
      </w:r>
    </w:p>
    <w:p w14:paraId="2D2FDD8F"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szCs w:val="22"/>
          <w:lang w:eastAsia="en-US"/>
        </w:rPr>
        <w:t>выдача заявителю документа, являющегося результатом предоставления муниципальной услуги</w:t>
      </w:r>
      <w:r w:rsidRPr="009E7B3B">
        <w:rPr>
          <w:rFonts w:eastAsia="Calibri" w:cs="Arial"/>
          <w:lang w:eastAsia="en-US"/>
        </w:rPr>
        <w:t>.</w:t>
      </w:r>
    </w:p>
    <w:p w14:paraId="205375D1" w14:textId="77777777" w:rsidR="00E63481" w:rsidRDefault="00E63481" w:rsidP="00034BF7">
      <w:pPr>
        <w:autoSpaceDE w:val="0"/>
        <w:autoSpaceDN w:val="0"/>
        <w:adjustRightInd w:val="0"/>
        <w:ind w:firstLine="709"/>
        <w:rPr>
          <w:rFonts w:eastAsia="Calibri" w:cs="Arial"/>
          <w:lang w:eastAsia="en-US"/>
        </w:rPr>
      </w:pPr>
    </w:p>
    <w:p w14:paraId="3CDB959D" w14:textId="77777777" w:rsidR="00A96E73" w:rsidRDefault="00A96E73" w:rsidP="00A96E73">
      <w:pPr>
        <w:autoSpaceDE w:val="0"/>
        <w:autoSpaceDN w:val="0"/>
        <w:adjustRightInd w:val="0"/>
        <w:ind w:firstLine="709"/>
        <w:jc w:val="center"/>
        <w:rPr>
          <w:rFonts w:eastAsia="Calibri" w:cs="Arial"/>
          <w:lang w:eastAsia="en-US"/>
        </w:rPr>
      </w:pPr>
      <w:r>
        <w:rPr>
          <w:rFonts w:eastAsia="Calibri" w:cs="Arial"/>
          <w:lang w:eastAsia="en-US"/>
        </w:rPr>
        <w:t>(</w:t>
      </w:r>
      <w:r w:rsidRPr="00EB7F6D">
        <w:rPr>
          <w:rFonts w:cs="Arial"/>
          <w:bCs/>
        </w:rPr>
        <w:t>Подраздел «Особенности предоставления муниципальной услуги в электронной форме»</w:t>
      </w:r>
      <w:r>
        <w:rPr>
          <w:rFonts w:cs="Arial"/>
          <w:bCs/>
        </w:rPr>
        <w:t xml:space="preserve"> раздела ІІ изложен в новой редакции постановлением Администрации </w:t>
      </w:r>
      <w:hyperlink r:id="rId56" w:history="1">
        <w:r>
          <w:rPr>
            <w:rStyle w:val="af9"/>
            <w:rFonts w:cs="Arial"/>
            <w:bCs/>
          </w:rPr>
          <w:t>от 17.03.2022 № 455</w:t>
        </w:r>
      </w:hyperlink>
      <w:r>
        <w:rPr>
          <w:rFonts w:cs="Arial"/>
          <w:bCs/>
        </w:rPr>
        <w:t>)</w:t>
      </w:r>
    </w:p>
    <w:p w14:paraId="4F0774D6" w14:textId="77777777" w:rsidR="00A96E73" w:rsidRPr="009E7B3B" w:rsidRDefault="00A96E73" w:rsidP="00034BF7">
      <w:pPr>
        <w:autoSpaceDE w:val="0"/>
        <w:autoSpaceDN w:val="0"/>
        <w:adjustRightInd w:val="0"/>
        <w:ind w:firstLine="709"/>
        <w:rPr>
          <w:rFonts w:eastAsia="Calibri" w:cs="Arial"/>
          <w:lang w:eastAsia="en-US"/>
        </w:rPr>
      </w:pPr>
    </w:p>
    <w:p w14:paraId="6C1A168C" w14:textId="77777777" w:rsidR="00A96E73" w:rsidRPr="00EB7F6D" w:rsidRDefault="00A96E73" w:rsidP="00A96E73">
      <w:pPr>
        <w:autoSpaceDE w:val="0"/>
        <w:autoSpaceDN w:val="0"/>
        <w:adjustRightInd w:val="0"/>
        <w:jc w:val="center"/>
        <w:rPr>
          <w:rFonts w:cs="Arial"/>
          <w:b/>
          <w:bCs/>
        </w:rPr>
      </w:pPr>
      <w:r w:rsidRPr="00EB7F6D">
        <w:rPr>
          <w:rFonts w:cs="Arial"/>
          <w:b/>
          <w:bCs/>
        </w:rPr>
        <w:t>«Особенности предоставления</w:t>
      </w:r>
      <w:r w:rsidR="00DD60C3">
        <w:rPr>
          <w:rFonts w:cs="Arial"/>
          <w:b/>
          <w:bCs/>
        </w:rPr>
        <w:t xml:space="preserve"> </w:t>
      </w:r>
      <w:r w:rsidRPr="00EB7F6D">
        <w:rPr>
          <w:rFonts w:cs="Arial"/>
          <w:b/>
          <w:bCs/>
        </w:rPr>
        <w:t>муниципальной услуги по экстерриториальному принципу и особенности предоставления муниципальной услуги в электронной форме</w:t>
      </w:r>
    </w:p>
    <w:p w14:paraId="3FDFECC6" w14:textId="77777777" w:rsidR="00A96E73" w:rsidRPr="00EB7F6D" w:rsidRDefault="00A96E73" w:rsidP="00A96E73">
      <w:pPr>
        <w:autoSpaceDE w:val="0"/>
        <w:autoSpaceDN w:val="0"/>
        <w:adjustRightInd w:val="0"/>
        <w:ind w:firstLine="709"/>
        <w:rPr>
          <w:rFonts w:cs="Arial"/>
          <w:bCs/>
        </w:rPr>
      </w:pPr>
    </w:p>
    <w:p w14:paraId="0C8B41C6" w14:textId="77777777" w:rsidR="00A96E73" w:rsidRPr="00EB7F6D" w:rsidRDefault="00A96E73" w:rsidP="00A96E73">
      <w:pPr>
        <w:autoSpaceDE w:val="0"/>
        <w:autoSpaceDN w:val="0"/>
        <w:adjustRightInd w:val="0"/>
        <w:ind w:firstLine="709"/>
        <w:rPr>
          <w:rFonts w:cs="Arial"/>
          <w:bCs/>
        </w:rPr>
      </w:pPr>
      <w:r w:rsidRPr="00EB7F6D">
        <w:rPr>
          <w:rFonts w:cs="Arial"/>
          <w:bCs/>
        </w:rPr>
        <w:t>33.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14:paraId="5566F43D" w14:textId="77777777" w:rsidR="00A96E73" w:rsidRPr="00EB7F6D" w:rsidRDefault="00A96E73" w:rsidP="00A96E73">
      <w:pPr>
        <w:autoSpaceDE w:val="0"/>
        <w:autoSpaceDN w:val="0"/>
        <w:adjustRightInd w:val="0"/>
        <w:ind w:firstLine="709"/>
        <w:rPr>
          <w:rFonts w:cs="Arial"/>
          <w:bCs/>
        </w:rPr>
      </w:pPr>
      <w:r w:rsidRPr="00EB7F6D">
        <w:rPr>
          <w:rFonts w:cs="Arial"/>
          <w:bCs/>
        </w:rPr>
        <w:t>34. 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14:paraId="69B4A18C" w14:textId="77777777" w:rsidR="00A96E73" w:rsidRPr="00EB7F6D" w:rsidRDefault="00A96E73" w:rsidP="00A96E73">
      <w:pPr>
        <w:autoSpaceDE w:val="0"/>
        <w:autoSpaceDN w:val="0"/>
        <w:adjustRightInd w:val="0"/>
        <w:ind w:firstLine="709"/>
        <w:rPr>
          <w:rFonts w:cs="Arial"/>
          <w:bCs/>
        </w:rPr>
      </w:pPr>
      <w:r w:rsidRPr="00EB7F6D">
        <w:rPr>
          <w:rFonts w:cs="Arial"/>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51A66C72" w14:textId="77777777" w:rsidR="00A96E73" w:rsidRPr="00EB7F6D" w:rsidRDefault="00A96E73" w:rsidP="00A96E73">
      <w:pPr>
        <w:autoSpaceDE w:val="0"/>
        <w:autoSpaceDN w:val="0"/>
        <w:adjustRightInd w:val="0"/>
        <w:ind w:firstLine="709"/>
        <w:rPr>
          <w:rFonts w:cs="Arial"/>
          <w:bCs/>
        </w:rPr>
      </w:pPr>
      <w:r w:rsidRPr="00EB7F6D">
        <w:rPr>
          <w:rFonts w:cs="Arial"/>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789B4387" w14:textId="77777777" w:rsidR="00A96E73" w:rsidRPr="00EB7F6D" w:rsidRDefault="00A96E73" w:rsidP="00A96E73">
      <w:pPr>
        <w:autoSpaceDE w:val="0"/>
        <w:autoSpaceDN w:val="0"/>
        <w:adjustRightInd w:val="0"/>
        <w:ind w:firstLine="709"/>
        <w:rPr>
          <w:rFonts w:cs="Arial"/>
          <w:bCs/>
        </w:rPr>
      </w:pPr>
      <w:r w:rsidRPr="00EB7F6D">
        <w:rPr>
          <w:rFonts w:cs="Arial"/>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777A8461" w14:textId="77777777" w:rsidR="00A96E73" w:rsidRPr="00EB7F6D" w:rsidRDefault="00A96E73" w:rsidP="00A96E73">
      <w:pPr>
        <w:autoSpaceDE w:val="0"/>
        <w:autoSpaceDN w:val="0"/>
        <w:adjustRightInd w:val="0"/>
        <w:ind w:firstLine="709"/>
        <w:rPr>
          <w:rFonts w:cs="Arial"/>
          <w:bCs/>
        </w:rPr>
      </w:pPr>
      <w:r w:rsidRPr="00EB7F6D">
        <w:rPr>
          <w:rFonts w:cs="Arial"/>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14:paraId="323584A3" w14:textId="77777777" w:rsidR="00A96E73" w:rsidRPr="00EB7F6D" w:rsidRDefault="00A96E73" w:rsidP="00A96E73">
      <w:pPr>
        <w:autoSpaceDE w:val="0"/>
        <w:autoSpaceDN w:val="0"/>
        <w:adjustRightInd w:val="0"/>
        <w:ind w:firstLine="709"/>
        <w:rPr>
          <w:rFonts w:cs="Arial"/>
          <w:bCs/>
        </w:rPr>
      </w:pPr>
      <w:r w:rsidRPr="00EB7F6D">
        <w:rPr>
          <w:rFonts w:cs="Arial"/>
          <w:bCs/>
        </w:rPr>
        <w:t xml:space="preserve">35. Электронные документы могут быть предоставлены в следующих форматах: </w:t>
      </w:r>
      <w:proofErr w:type="spellStart"/>
      <w:r w:rsidRPr="00EB7F6D">
        <w:rPr>
          <w:rFonts w:cs="Arial"/>
          <w:bCs/>
        </w:rPr>
        <w:t>xml</w:t>
      </w:r>
      <w:proofErr w:type="spellEnd"/>
      <w:r w:rsidRPr="00EB7F6D">
        <w:rPr>
          <w:rFonts w:cs="Arial"/>
          <w:bCs/>
        </w:rPr>
        <w:t xml:space="preserve">, </w:t>
      </w:r>
      <w:proofErr w:type="spellStart"/>
      <w:r w:rsidRPr="00EB7F6D">
        <w:rPr>
          <w:rFonts w:cs="Arial"/>
          <w:bCs/>
        </w:rPr>
        <w:t>doc</w:t>
      </w:r>
      <w:proofErr w:type="spellEnd"/>
      <w:r w:rsidRPr="00EB7F6D">
        <w:rPr>
          <w:rFonts w:cs="Arial"/>
          <w:bCs/>
        </w:rPr>
        <w:t xml:space="preserve">, </w:t>
      </w:r>
      <w:proofErr w:type="spellStart"/>
      <w:r w:rsidRPr="00EB7F6D">
        <w:rPr>
          <w:rFonts w:cs="Arial"/>
          <w:bCs/>
        </w:rPr>
        <w:t>docx</w:t>
      </w:r>
      <w:proofErr w:type="spellEnd"/>
      <w:r w:rsidRPr="00EB7F6D">
        <w:rPr>
          <w:rFonts w:cs="Arial"/>
          <w:bCs/>
        </w:rPr>
        <w:t xml:space="preserve">, </w:t>
      </w:r>
      <w:proofErr w:type="spellStart"/>
      <w:r w:rsidRPr="00EB7F6D">
        <w:rPr>
          <w:rFonts w:cs="Arial"/>
          <w:bCs/>
        </w:rPr>
        <w:t>odt</w:t>
      </w:r>
      <w:proofErr w:type="spellEnd"/>
      <w:r w:rsidRPr="00EB7F6D">
        <w:rPr>
          <w:rFonts w:cs="Arial"/>
          <w:bCs/>
        </w:rPr>
        <w:t xml:space="preserve">, </w:t>
      </w:r>
      <w:proofErr w:type="spellStart"/>
      <w:r w:rsidRPr="00EB7F6D">
        <w:rPr>
          <w:rFonts w:cs="Arial"/>
          <w:bCs/>
        </w:rPr>
        <w:t>xls</w:t>
      </w:r>
      <w:proofErr w:type="spellEnd"/>
      <w:r w:rsidRPr="00EB7F6D">
        <w:rPr>
          <w:rFonts w:cs="Arial"/>
          <w:bCs/>
        </w:rPr>
        <w:t xml:space="preserve">, </w:t>
      </w:r>
      <w:proofErr w:type="spellStart"/>
      <w:r w:rsidRPr="00EB7F6D">
        <w:rPr>
          <w:rFonts w:cs="Arial"/>
          <w:bCs/>
        </w:rPr>
        <w:t>xlsx</w:t>
      </w:r>
      <w:proofErr w:type="spellEnd"/>
      <w:r w:rsidRPr="00EB7F6D">
        <w:rPr>
          <w:rFonts w:cs="Arial"/>
          <w:bCs/>
        </w:rPr>
        <w:t xml:space="preserve">, </w:t>
      </w:r>
      <w:proofErr w:type="spellStart"/>
      <w:r w:rsidRPr="00EB7F6D">
        <w:rPr>
          <w:rFonts w:cs="Arial"/>
          <w:bCs/>
        </w:rPr>
        <w:t>ods</w:t>
      </w:r>
      <w:proofErr w:type="spellEnd"/>
      <w:r w:rsidRPr="00EB7F6D">
        <w:rPr>
          <w:rFonts w:cs="Arial"/>
          <w:bCs/>
        </w:rPr>
        <w:t xml:space="preserve">, </w:t>
      </w:r>
      <w:proofErr w:type="spellStart"/>
      <w:r w:rsidRPr="00EB7F6D">
        <w:rPr>
          <w:rFonts w:cs="Arial"/>
          <w:bCs/>
        </w:rPr>
        <w:t>pdf</w:t>
      </w:r>
      <w:proofErr w:type="spellEnd"/>
      <w:r w:rsidRPr="00EB7F6D">
        <w:rPr>
          <w:rFonts w:cs="Arial"/>
          <w:bCs/>
        </w:rPr>
        <w:t xml:space="preserve">, </w:t>
      </w:r>
      <w:proofErr w:type="spellStart"/>
      <w:r w:rsidRPr="00EB7F6D">
        <w:rPr>
          <w:rFonts w:cs="Arial"/>
          <w:bCs/>
        </w:rPr>
        <w:t>jpg</w:t>
      </w:r>
      <w:proofErr w:type="spellEnd"/>
      <w:r w:rsidRPr="00EB7F6D">
        <w:rPr>
          <w:rFonts w:cs="Arial"/>
          <w:bCs/>
        </w:rPr>
        <w:t xml:space="preserve">, </w:t>
      </w:r>
      <w:proofErr w:type="spellStart"/>
      <w:r w:rsidRPr="00EB7F6D">
        <w:rPr>
          <w:rFonts w:cs="Arial"/>
          <w:bCs/>
        </w:rPr>
        <w:t>jpeg</w:t>
      </w:r>
      <w:proofErr w:type="spellEnd"/>
      <w:r w:rsidRPr="00EB7F6D">
        <w:rPr>
          <w:rFonts w:cs="Arial"/>
          <w:bCs/>
        </w:rPr>
        <w:t xml:space="preserve">, </w:t>
      </w:r>
      <w:proofErr w:type="spellStart"/>
      <w:r w:rsidRPr="00EB7F6D">
        <w:rPr>
          <w:rFonts w:cs="Arial"/>
          <w:bCs/>
        </w:rPr>
        <w:t>zip</w:t>
      </w:r>
      <w:proofErr w:type="spellEnd"/>
      <w:r w:rsidRPr="00EB7F6D">
        <w:rPr>
          <w:rFonts w:cs="Arial"/>
          <w:bCs/>
        </w:rPr>
        <w:t xml:space="preserve">, </w:t>
      </w:r>
      <w:proofErr w:type="spellStart"/>
      <w:r w:rsidRPr="00EB7F6D">
        <w:rPr>
          <w:rFonts w:cs="Arial"/>
          <w:bCs/>
        </w:rPr>
        <w:t>rar</w:t>
      </w:r>
      <w:proofErr w:type="spellEnd"/>
      <w:r w:rsidRPr="00EB7F6D">
        <w:rPr>
          <w:rFonts w:cs="Arial"/>
          <w:bCs/>
        </w:rPr>
        <w:t xml:space="preserve">, </w:t>
      </w:r>
      <w:proofErr w:type="spellStart"/>
      <w:r w:rsidRPr="00EB7F6D">
        <w:rPr>
          <w:rFonts w:cs="Arial"/>
          <w:bCs/>
        </w:rPr>
        <w:t>sig</w:t>
      </w:r>
      <w:proofErr w:type="spellEnd"/>
      <w:r w:rsidRPr="00EB7F6D">
        <w:rPr>
          <w:rFonts w:cs="Arial"/>
          <w:bCs/>
        </w:rPr>
        <w:t xml:space="preserve">, </w:t>
      </w:r>
      <w:proofErr w:type="spellStart"/>
      <w:r w:rsidRPr="00EB7F6D">
        <w:rPr>
          <w:rFonts w:cs="Arial"/>
          <w:bCs/>
        </w:rPr>
        <w:t>png</w:t>
      </w:r>
      <w:proofErr w:type="spellEnd"/>
      <w:r w:rsidRPr="00EB7F6D">
        <w:rPr>
          <w:rFonts w:cs="Arial"/>
          <w:bCs/>
        </w:rPr>
        <w:t xml:space="preserve">, </w:t>
      </w:r>
      <w:proofErr w:type="spellStart"/>
      <w:r w:rsidRPr="00EB7F6D">
        <w:rPr>
          <w:rFonts w:cs="Arial"/>
          <w:bCs/>
        </w:rPr>
        <w:t>bmp</w:t>
      </w:r>
      <w:proofErr w:type="spellEnd"/>
      <w:r w:rsidRPr="00EB7F6D">
        <w:rPr>
          <w:rFonts w:cs="Arial"/>
          <w:bCs/>
        </w:rPr>
        <w:t xml:space="preserve">, </w:t>
      </w:r>
      <w:proofErr w:type="spellStart"/>
      <w:r w:rsidRPr="00EB7F6D">
        <w:rPr>
          <w:rFonts w:cs="Arial"/>
          <w:bCs/>
        </w:rPr>
        <w:t>tiff</w:t>
      </w:r>
      <w:proofErr w:type="spellEnd"/>
      <w:r w:rsidRPr="00EB7F6D">
        <w:rPr>
          <w:rFonts w:cs="Arial"/>
          <w:bCs/>
        </w:rPr>
        <w:t>.</w:t>
      </w:r>
    </w:p>
    <w:p w14:paraId="4A2E1D62" w14:textId="77777777" w:rsidR="00A96E73" w:rsidRPr="00EB7F6D" w:rsidRDefault="00A96E73" w:rsidP="00A96E73">
      <w:pPr>
        <w:autoSpaceDE w:val="0"/>
        <w:autoSpaceDN w:val="0"/>
        <w:adjustRightInd w:val="0"/>
        <w:ind w:firstLine="709"/>
        <w:rPr>
          <w:rFonts w:cs="Arial"/>
          <w:bCs/>
        </w:rPr>
      </w:pPr>
      <w:r w:rsidRPr="00EB7F6D">
        <w:rPr>
          <w:rFonts w:cs="Arial"/>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EB7F6D">
        <w:rPr>
          <w:rFonts w:cs="Arial"/>
          <w:bCs/>
        </w:rPr>
        <w:t>dpi</w:t>
      </w:r>
      <w:proofErr w:type="spellEnd"/>
      <w:r w:rsidRPr="00EB7F6D">
        <w:rPr>
          <w:rFonts w:cs="Arial"/>
          <w:bCs/>
        </w:rPr>
        <w:t xml:space="preserve"> (масштаб 1:1) с использованием следующих режимов:</w:t>
      </w:r>
    </w:p>
    <w:p w14:paraId="662A0CF8" w14:textId="77777777" w:rsidR="00A96E73" w:rsidRPr="00EB7F6D" w:rsidRDefault="00A96E73" w:rsidP="00A96E73">
      <w:pPr>
        <w:autoSpaceDE w:val="0"/>
        <w:autoSpaceDN w:val="0"/>
        <w:adjustRightInd w:val="0"/>
        <w:ind w:firstLine="709"/>
        <w:rPr>
          <w:rFonts w:cs="Arial"/>
          <w:bCs/>
        </w:rPr>
      </w:pPr>
      <w:r w:rsidRPr="00EB7F6D">
        <w:rPr>
          <w:rFonts w:cs="Arial"/>
          <w:bCs/>
        </w:rPr>
        <w:t>«черно-белый» (при отсутствии в документе графических изображений и (или) цветного текста);</w:t>
      </w:r>
    </w:p>
    <w:p w14:paraId="76407429" w14:textId="77777777" w:rsidR="00A96E73" w:rsidRPr="00EB7F6D" w:rsidRDefault="00A96E73" w:rsidP="00A96E73">
      <w:pPr>
        <w:autoSpaceDE w:val="0"/>
        <w:autoSpaceDN w:val="0"/>
        <w:adjustRightInd w:val="0"/>
        <w:ind w:firstLine="709"/>
        <w:rPr>
          <w:rFonts w:cs="Arial"/>
          <w:bCs/>
        </w:rPr>
      </w:pPr>
      <w:r w:rsidRPr="00EB7F6D">
        <w:rPr>
          <w:rFonts w:cs="Arial"/>
          <w:bCs/>
        </w:rPr>
        <w:t>«оттенки серого» (при наличии в документе графических изображений, отличных от цветного графического изображения);</w:t>
      </w:r>
    </w:p>
    <w:p w14:paraId="21B54295" w14:textId="77777777" w:rsidR="00A96E73" w:rsidRPr="00EB7F6D" w:rsidRDefault="00A96E73" w:rsidP="00A96E73">
      <w:pPr>
        <w:autoSpaceDE w:val="0"/>
        <w:autoSpaceDN w:val="0"/>
        <w:adjustRightInd w:val="0"/>
        <w:ind w:firstLine="709"/>
        <w:rPr>
          <w:rFonts w:cs="Arial"/>
          <w:bCs/>
        </w:rPr>
      </w:pPr>
      <w:r w:rsidRPr="00EB7F6D">
        <w:rPr>
          <w:rFonts w:cs="Arial"/>
          <w:bCs/>
        </w:rPr>
        <w:lastRenderedPageBreak/>
        <w:t>«цветной» или «режим полной цветопередачи» (при наличии в документе цветных графических изображений либо цветного текста);</w:t>
      </w:r>
    </w:p>
    <w:p w14:paraId="41C80101" w14:textId="77777777" w:rsidR="00A96E73" w:rsidRPr="00EB7F6D" w:rsidRDefault="00A96E73" w:rsidP="00A96E73">
      <w:pPr>
        <w:autoSpaceDE w:val="0"/>
        <w:autoSpaceDN w:val="0"/>
        <w:adjustRightInd w:val="0"/>
        <w:ind w:firstLine="709"/>
        <w:rPr>
          <w:rFonts w:cs="Arial"/>
          <w:bCs/>
        </w:rPr>
      </w:pPr>
      <w:r w:rsidRPr="00EB7F6D">
        <w:rPr>
          <w:rFonts w:cs="Arial"/>
          <w:bCs/>
        </w:rPr>
        <w:t>сохранением всех аутентичных признаков подлинности, а именно: графической подписи лица, печати, углового штампа бланка;</w:t>
      </w:r>
    </w:p>
    <w:p w14:paraId="30DB6A04" w14:textId="77777777" w:rsidR="00A96E73" w:rsidRPr="00EB7F6D" w:rsidRDefault="00A96E73" w:rsidP="00A96E73">
      <w:pPr>
        <w:autoSpaceDE w:val="0"/>
        <w:autoSpaceDN w:val="0"/>
        <w:adjustRightInd w:val="0"/>
        <w:ind w:firstLine="709"/>
        <w:rPr>
          <w:rFonts w:cs="Arial"/>
          <w:bCs/>
        </w:rPr>
      </w:pPr>
      <w:r w:rsidRPr="00EB7F6D">
        <w:rPr>
          <w:rFonts w:cs="Arial"/>
          <w:bCs/>
        </w:rPr>
        <w:t>количество файлов должно соответствовать количеству документов, каждый из которых содержит текстовую и (или) графическую информацию.</w:t>
      </w:r>
    </w:p>
    <w:p w14:paraId="6C7EEF72" w14:textId="77777777" w:rsidR="00A96E73" w:rsidRPr="00EB7F6D" w:rsidRDefault="00A96E73" w:rsidP="00A96E73">
      <w:pPr>
        <w:autoSpaceDE w:val="0"/>
        <w:autoSpaceDN w:val="0"/>
        <w:adjustRightInd w:val="0"/>
        <w:ind w:firstLine="709"/>
        <w:rPr>
          <w:rFonts w:cs="Arial"/>
          <w:bCs/>
        </w:rPr>
      </w:pPr>
      <w:r w:rsidRPr="00EB7F6D">
        <w:rPr>
          <w:rFonts w:cs="Arial"/>
          <w:bCs/>
        </w:rPr>
        <w:t>Электронные документы должны обеспечивать:</w:t>
      </w:r>
    </w:p>
    <w:p w14:paraId="5CB4DA01" w14:textId="77777777" w:rsidR="00A96E73" w:rsidRPr="00EB7F6D" w:rsidRDefault="00A96E73" w:rsidP="00A96E73">
      <w:pPr>
        <w:autoSpaceDE w:val="0"/>
        <w:autoSpaceDN w:val="0"/>
        <w:adjustRightInd w:val="0"/>
        <w:ind w:firstLine="709"/>
        <w:rPr>
          <w:rFonts w:cs="Arial"/>
          <w:bCs/>
        </w:rPr>
      </w:pPr>
      <w:r w:rsidRPr="00EB7F6D">
        <w:rPr>
          <w:rFonts w:cs="Arial"/>
          <w:bCs/>
        </w:rPr>
        <w:t>возможность идентифицировать документ и количество листов в документе;</w:t>
      </w:r>
    </w:p>
    <w:p w14:paraId="211C404B" w14:textId="77777777" w:rsidR="00A96E73" w:rsidRPr="00EB7F6D" w:rsidRDefault="00A96E73" w:rsidP="00A96E73">
      <w:pPr>
        <w:autoSpaceDE w:val="0"/>
        <w:autoSpaceDN w:val="0"/>
        <w:adjustRightInd w:val="0"/>
        <w:ind w:firstLine="709"/>
        <w:rPr>
          <w:rFonts w:cs="Arial"/>
          <w:bCs/>
        </w:rPr>
      </w:pPr>
      <w:r w:rsidRPr="00EB7F6D">
        <w:rPr>
          <w:rFonts w:cs="Arial"/>
          <w:bC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3DB2E40" w14:textId="77777777" w:rsidR="00A96E73" w:rsidRPr="00EB7F6D" w:rsidRDefault="00A96E73" w:rsidP="00A96E73">
      <w:pPr>
        <w:autoSpaceDE w:val="0"/>
        <w:autoSpaceDN w:val="0"/>
        <w:adjustRightInd w:val="0"/>
        <w:ind w:firstLine="709"/>
        <w:rPr>
          <w:rFonts w:cs="Arial"/>
          <w:bCs/>
        </w:rPr>
      </w:pPr>
      <w:r w:rsidRPr="00EB7F6D">
        <w:rPr>
          <w:rFonts w:cs="Arial"/>
          <w:bCs/>
        </w:rPr>
        <w:t xml:space="preserve">Документы, подлежащие представлению в форматах </w:t>
      </w:r>
      <w:proofErr w:type="spellStart"/>
      <w:r w:rsidRPr="00EB7F6D">
        <w:rPr>
          <w:rFonts w:cs="Arial"/>
          <w:bCs/>
        </w:rPr>
        <w:t>xls</w:t>
      </w:r>
      <w:proofErr w:type="spellEnd"/>
      <w:r w:rsidRPr="00EB7F6D">
        <w:rPr>
          <w:rFonts w:cs="Arial"/>
          <w:bCs/>
        </w:rPr>
        <w:t xml:space="preserve">, </w:t>
      </w:r>
      <w:proofErr w:type="spellStart"/>
      <w:r w:rsidRPr="00EB7F6D">
        <w:rPr>
          <w:rFonts w:cs="Arial"/>
          <w:bCs/>
        </w:rPr>
        <w:t>xlsx</w:t>
      </w:r>
      <w:proofErr w:type="spellEnd"/>
      <w:r w:rsidRPr="00EB7F6D">
        <w:rPr>
          <w:rFonts w:cs="Arial"/>
          <w:bCs/>
        </w:rPr>
        <w:t xml:space="preserve"> или </w:t>
      </w:r>
      <w:proofErr w:type="spellStart"/>
      <w:r w:rsidRPr="00EB7F6D">
        <w:rPr>
          <w:rFonts w:cs="Arial"/>
          <w:bCs/>
        </w:rPr>
        <w:t>ods</w:t>
      </w:r>
      <w:proofErr w:type="spellEnd"/>
      <w:r w:rsidRPr="00EB7F6D">
        <w:rPr>
          <w:rFonts w:cs="Arial"/>
          <w:bCs/>
        </w:rPr>
        <w:t>, формируются в виде отдельного электронного документа.</w:t>
      </w:r>
    </w:p>
    <w:p w14:paraId="1A8A1F26" w14:textId="77777777" w:rsidR="00A96E73" w:rsidRPr="00EB7F6D" w:rsidRDefault="00A96E73" w:rsidP="00A96E73">
      <w:pPr>
        <w:autoSpaceDE w:val="0"/>
        <w:autoSpaceDN w:val="0"/>
        <w:adjustRightInd w:val="0"/>
        <w:ind w:firstLine="709"/>
        <w:rPr>
          <w:rFonts w:cs="Arial"/>
          <w:bCs/>
        </w:rPr>
      </w:pPr>
      <w:r w:rsidRPr="00EB7F6D">
        <w:rPr>
          <w:rFonts w:cs="Arial"/>
          <w:bCs/>
        </w:rPr>
        <w:t>36. При предоставлении муниципальной услуги в электронной форме обеспечивается:</w:t>
      </w:r>
    </w:p>
    <w:p w14:paraId="3FD9BCBC" w14:textId="77777777" w:rsidR="00A96E73" w:rsidRPr="00EB7F6D" w:rsidRDefault="00A96E73" w:rsidP="00A96E73">
      <w:pPr>
        <w:autoSpaceDE w:val="0"/>
        <w:autoSpaceDN w:val="0"/>
        <w:adjustRightInd w:val="0"/>
        <w:ind w:firstLine="709"/>
        <w:rPr>
          <w:rFonts w:cs="Arial"/>
          <w:bCs/>
        </w:rPr>
      </w:pPr>
      <w:r w:rsidRPr="00EB7F6D">
        <w:rPr>
          <w:rFonts w:cs="Arial"/>
          <w:bCs/>
        </w:rPr>
        <w:t>получение в установленном порядке информации о порядке, сроках и ходе предоставления муниципальной услуги;</w:t>
      </w:r>
    </w:p>
    <w:p w14:paraId="1F2A6086" w14:textId="77777777" w:rsidR="00A96E73" w:rsidRPr="00EB7F6D" w:rsidRDefault="00A96E73" w:rsidP="00A96E73">
      <w:pPr>
        <w:autoSpaceDE w:val="0"/>
        <w:autoSpaceDN w:val="0"/>
        <w:adjustRightInd w:val="0"/>
        <w:ind w:firstLine="709"/>
        <w:rPr>
          <w:rFonts w:cs="Arial"/>
          <w:bCs/>
        </w:rPr>
      </w:pPr>
      <w:r w:rsidRPr="00EB7F6D">
        <w:rPr>
          <w:rFonts w:cs="Arial"/>
          <w:bCs/>
        </w:rPr>
        <w:t>формирование заявки о предоставлении муниципальной услуги;</w:t>
      </w:r>
    </w:p>
    <w:p w14:paraId="37C5C18F" w14:textId="77777777" w:rsidR="00A96E73" w:rsidRPr="00EB7F6D" w:rsidRDefault="00A96E73" w:rsidP="00A96E73">
      <w:pPr>
        <w:autoSpaceDE w:val="0"/>
        <w:autoSpaceDN w:val="0"/>
        <w:adjustRightInd w:val="0"/>
        <w:ind w:firstLine="709"/>
        <w:rPr>
          <w:rFonts w:cs="Arial"/>
          <w:bCs/>
        </w:rPr>
      </w:pPr>
      <w:r w:rsidRPr="00EB7F6D">
        <w:rPr>
          <w:rFonts w:cs="Arial"/>
          <w:bCs/>
        </w:rPr>
        <w:t>прием и регистрация Уполномоченным органом заявления и иных документов, необходимых для предоставления муниципальной услуги;</w:t>
      </w:r>
    </w:p>
    <w:p w14:paraId="389F4C5D" w14:textId="77777777" w:rsidR="00A96E73" w:rsidRPr="00EB7F6D" w:rsidRDefault="00A96E73" w:rsidP="00A96E73">
      <w:pPr>
        <w:autoSpaceDE w:val="0"/>
        <w:autoSpaceDN w:val="0"/>
        <w:adjustRightInd w:val="0"/>
        <w:ind w:firstLine="709"/>
        <w:rPr>
          <w:rFonts w:cs="Arial"/>
          <w:bCs/>
        </w:rPr>
      </w:pPr>
      <w:r w:rsidRPr="00EB7F6D">
        <w:rPr>
          <w:rFonts w:cs="Arial"/>
          <w:bCs/>
        </w:rPr>
        <w:t>получение результата предоставления муниципальной услуги;</w:t>
      </w:r>
    </w:p>
    <w:p w14:paraId="52415537" w14:textId="77777777" w:rsidR="00A96E73" w:rsidRPr="00EB7F6D" w:rsidRDefault="00A96E73" w:rsidP="00A96E73">
      <w:pPr>
        <w:autoSpaceDE w:val="0"/>
        <w:autoSpaceDN w:val="0"/>
        <w:adjustRightInd w:val="0"/>
        <w:ind w:firstLine="709"/>
        <w:rPr>
          <w:rFonts w:cs="Arial"/>
          <w:bCs/>
        </w:rPr>
      </w:pPr>
      <w:r w:rsidRPr="00EB7F6D">
        <w:rPr>
          <w:rFonts w:cs="Arial"/>
          <w:bCs/>
        </w:rPr>
        <w:t>получение сведений о ходе рассмотрения заявления;</w:t>
      </w:r>
    </w:p>
    <w:p w14:paraId="2F6EF91F" w14:textId="77777777" w:rsidR="00A96E73" w:rsidRPr="00EB7F6D" w:rsidRDefault="00A96E73" w:rsidP="00A96E73">
      <w:pPr>
        <w:autoSpaceDE w:val="0"/>
        <w:autoSpaceDN w:val="0"/>
        <w:adjustRightInd w:val="0"/>
        <w:ind w:firstLine="709"/>
        <w:rPr>
          <w:rFonts w:cs="Arial"/>
          <w:bCs/>
        </w:rPr>
      </w:pPr>
      <w:r w:rsidRPr="00EB7F6D">
        <w:rPr>
          <w:rFonts w:cs="Arial"/>
          <w:bCs/>
        </w:rPr>
        <w:t>осуществление оценки качества предоставления муниципальной услуги;</w:t>
      </w:r>
    </w:p>
    <w:p w14:paraId="4F57E171" w14:textId="77777777" w:rsidR="00A96E73" w:rsidRPr="00EB7F6D" w:rsidRDefault="00A96E73" w:rsidP="00A96E73">
      <w:pPr>
        <w:autoSpaceDE w:val="0"/>
        <w:autoSpaceDN w:val="0"/>
        <w:adjustRightInd w:val="0"/>
        <w:ind w:firstLine="709"/>
        <w:rPr>
          <w:rFonts w:cs="Arial"/>
          <w:bCs/>
        </w:rPr>
      </w:pPr>
      <w:r w:rsidRPr="00EB7F6D">
        <w:rPr>
          <w:rFonts w:cs="Arial"/>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79709B51" w14:textId="77777777" w:rsidR="00A96E73" w:rsidRPr="00EB7F6D" w:rsidRDefault="00A96E73" w:rsidP="00A96E73">
      <w:pPr>
        <w:autoSpaceDE w:val="0"/>
        <w:autoSpaceDN w:val="0"/>
        <w:adjustRightInd w:val="0"/>
        <w:ind w:firstLine="709"/>
        <w:rPr>
          <w:rFonts w:cs="Arial"/>
          <w:bCs/>
        </w:rPr>
      </w:pPr>
      <w:r w:rsidRPr="00EB7F6D">
        <w:rPr>
          <w:rFonts w:cs="Arial"/>
          <w:bCs/>
        </w:rPr>
        <w:t>37. 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70036883" w14:textId="77777777" w:rsidR="00A96E73" w:rsidRPr="00EB7F6D" w:rsidRDefault="00A96E73" w:rsidP="00A96E73">
      <w:pPr>
        <w:autoSpaceDE w:val="0"/>
        <w:autoSpaceDN w:val="0"/>
        <w:adjustRightInd w:val="0"/>
        <w:ind w:firstLine="709"/>
        <w:rPr>
          <w:rFonts w:cs="Arial"/>
          <w:bCs/>
        </w:rPr>
      </w:pPr>
      <w:r w:rsidRPr="00EB7F6D">
        <w:rPr>
          <w:rFonts w:cs="Arial"/>
          <w:bCs/>
        </w:rPr>
        <w:t>На Едином портале, официальном сайте Уполномоченного органа размещаются образцы заполнения электронной формы заявки.</w:t>
      </w:r>
    </w:p>
    <w:p w14:paraId="4DCD4D9E" w14:textId="77777777" w:rsidR="00A96E73" w:rsidRPr="00EB7F6D" w:rsidRDefault="00A96E73" w:rsidP="00A96E73">
      <w:pPr>
        <w:autoSpaceDE w:val="0"/>
        <w:autoSpaceDN w:val="0"/>
        <w:adjustRightInd w:val="0"/>
        <w:ind w:firstLine="709"/>
        <w:rPr>
          <w:rFonts w:cs="Arial"/>
          <w:bCs/>
        </w:rPr>
      </w:pPr>
      <w:r w:rsidRPr="00EB7F6D">
        <w:rPr>
          <w:rFonts w:cs="Arial"/>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5827931E" w14:textId="77777777" w:rsidR="00A96E73" w:rsidRPr="00EB7F6D" w:rsidRDefault="00A96E73" w:rsidP="00A96E73">
      <w:pPr>
        <w:autoSpaceDE w:val="0"/>
        <w:autoSpaceDN w:val="0"/>
        <w:adjustRightInd w:val="0"/>
        <w:ind w:firstLine="709"/>
        <w:rPr>
          <w:rFonts w:cs="Arial"/>
          <w:bCs/>
        </w:rPr>
      </w:pPr>
      <w:r w:rsidRPr="00EB7F6D">
        <w:rPr>
          <w:rFonts w:cs="Arial"/>
          <w:bCs/>
        </w:rPr>
        <w:t>При формировании заявки обеспечивается:</w:t>
      </w:r>
    </w:p>
    <w:p w14:paraId="0143D53F" w14:textId="77777777" w:rsidR="00A96E73" w:rsidRPr="00EB7F6D" w:rsidRDefault="00A96E73" w:rsidP="00A96E73">
      <w:pPr>
        <w:autoSpaceDE w:val="0"/>
        <w:autoSpaceDN w:val="0"/>
        <w:adjustRightInd w:val="0"/>
        <w:ind w:firstLine="709"/>
        <w:rPr>
          <w:rFonts w:cs="Arial"/>
          <w:bCs/>
        </w:rPr>
      </w:pPr>
      <w:r w:rsidRPr="00EB7F6D">
        <w:rPr>
          <w:rFonts w:cs="Arial"/>
          <w:bCs/>
        </w:rPr>
        <w:t>а) возможность копирования и сохранения заявления и иных документов, указанных в пункте 17 настоящего Административного регламента, необходимых для предоставления муниципальной услуги;</w:t>
      </w:r>
    </w:p>
    <w:p w14:paraId="22588238" w14:textId="77777777" w:rsidR="00A96E73" w:rsidRPr="00EB7F6D" w:rsidRDefault="00A96E73" w:rsidP="00A96E73">
      <w:pPr>
        <w:autoSpaceDE w:val="0"/>
        <w:autoSpaceDN w:val="0"/>
        <w:adjustRightInd w:val="0"/>
        <w:ind w:firstLine="709"/>
        <w:rPr>
          <w:rFonts w:cs="Arial"/>
          <w:bCs/>
        </w:rPr>
      </w:pPr>
      <w:r w:rsidRPr="00EB7F6D">
        <w:rPr>
          <w:rFonts w:cs="Arial"/>
          <w:bCs/>
        </w:rPr>
        <w:t>б) возможность печати на бумажном носителе копии электронной формы заявки;</w:t>
      </w:r>
    </w:p>
    <w:p w14:paraId="388857E4" w14:textId="77777777" w:rsidR="00A96E73" w:rsidRPr="00EB7F6D" w:rsidRDefault="00A96E73" w:rsidP="00A96E73">
      <w:pPr>
        <w:autoSpaceDE w:val="0"/>
        <w:autoSpaceDN w:val="0"/>
        <w:adjustRightInd w:val="0"/>
        <w:ind w:firstLine="709"/>
        <w:rPr>
          <w:rFonts w:cs="Arial"/>
          <w:bCs/>
        </w:rPr>
      </w:pPr>
      <w:r w:rsidRPr="00EB7F6D">
        <w:rPr>
          <w:rFonts w:cs="Arial"/>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14:paraId="61A097FC" w14:textId="77777777" w:rsidR="00A96E73" w:rsidRPr="00EB7F6D" w:rsidRDefault="00A96E73" w:rsidP="00A96E73">
      <w:pPr>
        <w:autoSpaceDE w:val="0"/>
        <w:autoSpaceDN w:val="0"/>
        <w:adjustRightInd w:val="0"/>
        <w:ind w:firstLine="709"/>
        <w:rPr>
          <w:rFonts w:cs="Arial"/>
          <w:bCs/>
        </w:rPr>
      </w:pPr>
      <w:r w:rsidRPr="00EB7F6D">
        <w:rPr>
          <w:rFonts w:cs="Arial"/>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14:paraId="68F39216" w14:textId="77777777" w:rsidR="00A96E73" w:rsidRPr="00EB7F6D" w:rsidRDefault="00A96E73" w:rsidP="00A96E73">
      <w:pPr>
        <w:autoSpaceDE w:val="0"/>
        <w:autoSpaceDN w:val="0"/>
        <w:adjustRightInd w:val="0"/>
        <w:ind w:firstLine="709"/>
        <w:rPr>
          <w:rFonts w:cs="Arial"/>
          <w:bCs/>
        </w:rPr>
      </w:pPr>
      <w:r w:rsidRPr="00EB7F6D">
        <w:rPr>
          <w:rFonts w:cs="Arial"/>
          <w:bCs/>
        </w:rPr>
        <w:t>д) возможность вернуться на любой из этапов заполнения электронной формы заявки без потери ранее введенной информации;</w:t>
      </w:r>
    </w:p>
    <w:p w14:paraId="63383347" w14:textId="77777777" w:rsidR="00A96E73" w:rsidRPr="00EB7F6D" w:rsidRDefault="00A96E73" w:rsidP="00A96E73">
      <w:pPr>
        <w:autoSpaceDE w:val="0"/>
        <w:autoSpaceDN w:val="0"/>
        <w:adjustRightInd w:val="0"/>
        <w:ind w:firstLine="709"/>
        <w:rPr>
          <w:rFonts w:cs="Arial"/>
          <w:bCs/>
        </w:rPr>
      </w:pPr>
      <w:r w:rsidRPr="00EB7F6D">
        <w:rPr>
          <w:rFonts w:cs="Arial"/>
          <w:bCs/>
        </w:rPr>
        <w:lastRenderedPageBreak/>
        <w:t>е) возможность доступа заявителя на Едином портале к ранее поданным им заявкам в течение не менее одного года, а также частично сформированных запросов-в течение не менее 3 месяцев.</w:t>
      </w:r>
    </w:p>
    <w:p w14:paraId="7E140A19" w14:textId="77777777" w:rsidR="00A96E73" w:rsidRPr="00EB7F6D" w:rsidRDefault="00A96E73" w:rsidP="00A96E73">
      <w:pPr>
        <w:autoSpaceDE w:val="0"/>
        <w:autoSpaceDN w:val="0"/>
        <w:adjustRightInd w:val="0"/>
        <w:ind w:firstLine="709"/>
        <w:rPr>
          <w:rFonts w:cs="Arial"/>
          <w:bCs/>
        </w:rPr>
      </w:pPr>
      <w:r w:rsidRPr="00EB7F6D">
        <w:rPr>
          <w:rFonts w:cs="Arial"/>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14:paraId="61D46315" w14:textId="77777777" w:rsidR="00A96E73" w:rsidRPr="00EB7F6D" w:rsidRDefault="00A96E73" w:rsidP="00A96E73">
      <w:pPr>
        <w:autoSpaceDE w:val="0"/>
        <w:autoSpaceDN w:val="0"/>
        <w:adjustRightInd w:val="0"/>
        <w:ind w:firstLine="709"/>
        <w:rPr>
          <w:rFonts w:cs="Arial"/>
          <w:bCs/>
        </w:rPr>
      </w:pPr>
      <w:r w:rsidRPr="00EB7F6D">
        <w:rPr>
          <w:rFonts w:cs="Arial"/>
          <w:bCs/>
        </w:rPr>
        <w:t xml:space="preserve">38. 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w:t>
      </w:r>
      <w:proofErr w:type="gramStart"/>
      <w:r w:rsidRPr="00EB7F6D">
        <w:rPr>
          <w:rFonts w:cs="Arial"/>
          <w:bCs/>
        </w:rPr>
        <w:t>день,-</w:t>
      </w:r>
      <w:proofErr w:type="gramEnd"/>
      <w:r w:rsidRPr="00EB7F6D">
        <w:rPr>
          <w:rFonts w:cs="Arial"/>
          <w:bCs/>
        </w:rPr>
        <w:t>в следующий за ним первый рабочий день:</w:t>
      </w:r>
    </w:p>
    <w:p w14:paraId="2BE9FC2A" w14:textId="77777777" w:rsidR="00A96E73" w:rsidRPr="00EB7F6D" w:rsidRDefault="00A96E73" w:rsidP="00A96E73">
      <w:pPr>
        <w:autoSpaceDE w:val="0"/>
        <w:autoSpaceDN w:val="0"/>
        <w:adjustRightInd w:val="0"/>
        <w:ind w:firstLine="709"/>
        <w:rPr>
          <w:rFonts w:cs="Arial"/>
          <w:bCs/>
        </w:rPr>
      </w:pPr>
      <w:r w:rsidRPr="00EB7F6D">
        <w:rPr>
          <w:rFonts w:cs="Arial"/>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4A7BA170" w14:textId="77777777" w:rsidR="00A96E73" w:rsidRPr="00EB7F6D" w:rsidRDefault="00A96E73" w:rsidP="00A96E73">
      <w:pPr>
        <w:autoSpaceDE w:val="0"/>
        <w:autoSpaceDN w:val="0"/>
        <w:adjustRightInd w:val="0"/>
        <w:ind w:firstLine="709"/>
        <w:rPr>
          <w:rFonts w:cs="Arial"/>
          <w:bCs/>
        </w:rPr>
      </w:pPr>
      <w:r w:rsidRPr="00EB7F6D">
        <w:rPr>
          <w:rFonts w:cs="Arial"/>
          <w:bC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03ED18C9" w14:textId="77777777" w:rsidR="00A96E73" w:rsidRPr="00EB7F6D" w:rsidRDefault="00A96E73" w:rsidP="00A96E73">
      <w:pPr>
        <w:autoSpaceDE w:val="0"/>
        <w:autoSpaceDN w:val="0"/>
        <w:adjustRightInd w:val="0"/>
        <w:ind w:firstLine="709"/>
        <w:rPr>
          <w:rFonts w:cs="Arial"/>
          <w:bCs/>
        </w:rPr>
      </w:pPr>
      <w:r w:rsidRPr="00EB7F6D">
        <w:rPr>
          <w:rFonts w:cs="Arial"/>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14:paraId="39DC9B5B" w14:textId="77777777" w:rsidR="00A96E73" w:rsidRPr="00EB7F6D" w:rsidRDefault="00A96E73" w:rsidP="00A96E73">
      <w:pPr>
        <w:autoSpaceDE w:val="0"/>
        <w:autoSpaceDN w:val="0"/>
        <w:adjustRightInd w:val="0"/>
        <w:ind w:firstLine="709"/>
        <w:rPr>
          <w:rFonts w:cs="Arial"/>
          <w:bCs/>
        </w:rPr>
      </w:pPr>
      <w:r w:rsidRPr="00EB7F6D">
        <w:rPr>
          <w:rFonts w:cs="Arial"/>
          <w:bCs/>
        </w:rPr>
        <w:t>39. Электронное заявление становится доступным для должностного лица Уполномоченного органа, ответственного за прием и регистрацию заявления (далее-ответственное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(далее-ГИС).</w:t>
      </w:r>
    </w:p>
    <w:p w14:paraId="5F40BEB5" w14:textId="77777777" w:rsidR="00A96E73" w:rsidRPr="00EB7F6D" w:rsidRDefault="00A96E73" w:rsidP="00A96E73">
      <w:pPr>
        <w:autoSpaceDE w:val="0"/>
        <w:autoSpaceDN w:val="0"/>
        <w:adjustRightInd w:val="0"/>
        <w:ind w:firstLine="709"/>
        <w:rPr>
          <w:rFonts w:cs="Arial"/>
          <w:bCs/>
        </w:rPr>
      </w:pPr>
      <w:r w:rsidRPr="00EB7F6D">
        <w:rPr>
          <w:rFonts w:cs="Arial"/>
          <w:bCs/>
        </w:rPr>
        <w:t>Ответственное должностное лицо:</w:t>
      </w:r>
    </w:p>
    <w:p w14:paraId="51E11EFD" w14:textId="77777777" w:rsidR="00A96E73" w:rsidRPr="00EB7F6D" w:rsidRDefault="00A96E73" w:rsidP="00A96E73">
      <w:pPr>
        <w:autoSpaceDE w:val="0"/>
        <w:autoSpaceDN w:val="0"/>
        <w:adjustRightInd w:val="0"/>
        <w:ind w:firstLine="709"/>
        <w:rPr>
          <w:rFonts w:cs="Arial"/>
          <w:bCs/>
        </w:rPr>
      </w:pPr>
      <w:r w:rsidRPr="00EB7F6D">
        <w:rPr>
          <w:rFonts w:cs="Arial"/>
          <w:bCs/>
        </w:rPr>
        <w:t>проверяет наличие электронных заявлений, поступивших с Единого портала, с периодом не реже 2 раз в день;</w:t>
      </w:r>
    </w:p>
    <w:p w14:paraId="446EA5B4" w14:textId="77777777" w:rsidR="00A96E73" w:rsidRPr="00EB7F6D" w:rsidRDefault="00A96E73" w:rsidP="00A96E73">
      <w:pPr>
        <w:autoSpaceDE w:val="0"/>
        <w:autoSpaceDN w:val="0"/>
        <w:adjustRightInd w:val="0"/>
        <w:ind w:firstLine="709"/>
        <w:rPr>
          <w:rFonts w:cs="Arial"/>
          <w:bCs/>
        </w:rPr>
      </w:pPr>
      <w:r w:rsidRPr="00EB7F6D">
        <w:rPr>
          <w:rFonts w:cs="Arial"/>
          <w:bCs/>
        </w:rPr>
        <w:t>рассматривает поступившие заявления и приложенные образы документов (документы);</w:t>
      </w:r>
    </w:p>
    <w:p w14:paraId="63D7C367" w14:textId="77777777" w:rsidR="00A96E73" w:rsidRPr="00EB7F6D" w:rsidRDefault="00A96E73" w:rsidP="00A96E73">
      <w:pPr>
        <w:autoSpaceDE w:val="0"/>
        <w:autoSpaceDN w:val="0"/>
        <w:adjustRightInd w:val="0"/>
        <w:ind w:firstLine="709"/>
        <w:rPr>
          <w:rFonts w:cs="Arial"/>
          <w:bCs/>
        </w:rPr>
      </w:pPr>
      <w:r w:rsidRPr="00EB7F6D">
        <w:rPr>
          <w:rFonts w:cs="Arial"/>
          <w:bCs/>
        </w:rPr>
        <w:t>производит действия в соответствии с пунктом 38 настоящего Административного регламента.</w:t>
      </w:r>
    </w:p>
    <w:p w14:paraId="67703E87" w14:textId="77777777" w:rsidR="00A96E73" w:rsidRPr="00EB7F6D" w:rsidRDefault="00A96E73" w:rsidP="00A96E73">
      <w:pPr>
        <w:autoSpaceDE w:val="0"/>
        <w:autoSpaceDN w:val="0"/>
        <w:adjustRightInd w:val="0"/>
        <w:ind w:firstLine="709"/>
        <w:rPr>
          <w:rFonts w:cs="Arial"/>
          <w:bCs/>
        </w:rPr>
      </w:pPr>
      <w:r w:rsidRPr="00EB7F6D">
        <w:rPr>
          <w:rFonts w:cs="Arial"/>
          <w:bCs/>
        </w:rPr>
        <w:t>40. Заявителю в качестве результата предоставления муниципальной услуги обеспечивается возможность получения документа:</w:t>
      </w:r>
    </w:p>
    <w:p w14:paraId="581BA166" w14:textId="77777777" w:rsidR="00A96E73" w:rsidRPr="00EB7F6D" w:rsidRDefault="00A96E73" w:rsidP="00A96E73">
      <w:pPr>
        <w:autoSpaceDE w:val="0"/>
        <w:autoSpaceDN w:val="0"/>
        <w:adjustRightInd w:val="0"/>
        <w:ind w:firstLine="709"/>
        <w:rPr>
          <w:rFonts w:cs="Arial"/>
          <w:bCs/>
        </w:rPr>
      </w:pPr>
      <w:r w:rsidRPr="00EB7F6D">
        <w:rPr>
          <w:rFonts w:cs="Arial"/>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14:paraId="370BB686" w14:textId="77777777" w:rsidR="00A96E73" w:rsidRPr="00EB7F6D" w:rsidRDefault="00A96E73" w:rsidP="00A96E73">
      <w:pPr>
        <w:autoSpaceDE w:val="0"/>
        <w:autoSpaceDN w:val="0"/>
        <w:adjustRightInd w:val="0"/>
        <w:ind w:firstLine="709"/>
        <w:rPr>
          <w:rFonts w:cs="Arial"/>
          <w:bCs/>
        </w:rPr>
      </w:pPr>
      <w:r w:rsidRPr="00EB7F6D">
        <w:rPr>
          <w:rFonts w:cs="Arial"/>
          <w:bCs/>
        </w:rPr>
        <w:t>в виде бумажного документа, подтверждающего содержание электронного документа, который заявитель получает при личном обращении в МФЦ.</w:t>
      </w:r>
    </w:p>
    <w:p w14:paraId="5765FECE" w14:textId="77777777" w:rsidR="00A96E73" w:rsidRPr="00EB7F6D" w:rsidRDefault="00A96E73" w:rsidP="00A96E73">
      <w:pPr>
        <w:autoSpaceDE w:val="0"/>
        <w:autoSpaceDN w:val="0"/>
        <w:adjustRightInd w:val="0"/>
        <w:ind w:firstLine="709"/>
        <w:rPr>
          <w:rFonts w:cs="Arial"/>
          <w:bCs/>
        </w:rPr>
      </w:pPr>
      <w:r w:rsidRPr="00EB7F6D">
        <w:rPr>
          <w:rFonts w:cs="Arial"/>
          <w:bCs/>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7EED13A7" w14:textId="77777777" w:rsidR="00A96E73" w:rsidRPr="00EB7F6D" w:rsidRDefault="00A96E73" w:rsidP="00A96E73">
      <w:pPr>
        <w:autoSpaceDE w:val="0"/>
        <w:autoSpaceDN w:val="0"/>
        <w:adjustRightInd w:val="0"/>
        <w:ind w:firstLine="709"/>
        <w:rPr>
          <w:rFonts w:cs="Arial"/>
          <w:bCs/>
        </w:rPr>
      </w:pPr>
      <w:r w:rsidRPr="00EB7F6D">
        <w:rPr>
          <w:rFonts w:cs="Arial"/>
          <w:bCs/>
        </w:rPr>
        <w:t>40.1.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817E04E" w14:textId="77777777" w:rsidR="00A96E73" w:rsidRPr="00EB7F6D" w:rsidRDefault="00A96E73" w:rsidP="00A96E73">
      <w:pPr>
        <w:autoSpaceDE w:val="0"/>
        <w:autoSpaceDN w:val="0"/>
        <w:adjustRightInd w:val="0"/>
        <w:ind w:firstLine="709"/>
        <w:rPr>
          <w:rFonts w:cs="Arial"/>
          <w:bCs/>
        </w:rPr>
      </w:pPr>
      <w:r w:rsidRPr="00EB7F6D">
        <w:rPr>
          <w:rFonts w:cs="Arial"/>
          <w:bCs/>
        </w:rPr>
        <w:t>При предоставлении муниципальной услуги в электронной форме заявителю направляется:</w:t>
      </w:r>
    </w:p>
    <w:p w14:paraId="77050D3D" w14:textId="77777777" w:rsidR="00A96E73" w:rsidRPr="00EB7F6D" w:rsidRDefault="00A96E73" w:rsidP="00A96E73">
      <w:pPr>
        <w:autoSpaceDE w:val="0"/>
        <w:autoSpaceDN w:val="0"/>
        <w:adjustRightInd w:val="0"/>
        <w:ind w:firstLine="709"/>
        <w:rPr>
          <w:rFonts w:cs="Arial"/>
          <w:bCs/>
        </w:rPr>
      </w:pPr>
      <w:r w:rsidRPr="00EB7F6D">
        <w:rPr>
          <w:rFonts w:cs="Arial"/>
          <w:bCs/>
        </w:rPr>
        <w:lastRenderedPageBreak/>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17D9D57F" w14:textId="77777777" w:rsidR="00A96E73" w:rsidRPr="00EB7F6D" w:rsidRDefault="00A96E73" w:rsidP="00A96E73">
      <w:pPr>
        <w:autoSpaceDE w:val="0"/>
        <w:autoSpaceDN w:val="0"/>
        <w:adjustRightInd w:val="0"/>
        <w:ind w:firstLine="709"/>
        <w:rPr>
          <w:rFonts w:cs="Arial"/>
          <w:bCs/>
        </w:rPr>
      </w:pPr>
      <w:r w:rsidRPr="00EB7F6D">
        <w:rPr>
          <w:rFonts w:cs="Arial"/>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1AE03830" w14:textId="77777777" w:rsidR="00A96E73" w:rsidRPr="00EB7F6D" w:rsidRDefault="00A96E73" w:rsidP="00A96E73">
      <w:pPr>
        <w:autoSpaceDE w:val="0"/>
        <w:autoSpaceDN w:val="0"/>
        <w:adjustRightInd w:val="0"/>
        <w:ind w:firstLine="709"/>
        <w:rPr>
          <w:rFonts w:cs="Arial"/>
          <w:bCs/>
        </w:rPr>
      </w:pPr>
      <w:r w:rsidRPr="00EB7F6D">
        <w:rPr>
          <w:rFonts w:cs="Arial"/>
          <w:bCs/>
        </w:rPr>
        <w:t>40.2. 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26D8551E" w14:textId="77777777" w:rsidR="00A96E73" w:rsidRPr="00EB7F6D" w:rsidRDefault="00A96E73" w:rsidP="00A96E73">
      <w:pPr>
        <w:autoSpaceDE w:val="0"/>
        <w:autoSpaceDN w:val="0"/>
        <w:adjustRightInd w:val="0"/>
        <w:ind w:firstLine="709"/>
        <w:rPr>
          <w:rFonts w:cs="Arial"/>
          <w:bCs/>
        </w:rPr>
      </w:pPr>
      <w:r w:rsidRPr="00EB7F6D">
        <w:rPr>
          <w:rFonts w:cs="Arial"/>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544624E8" w14:textId="77777777" w:rsidR="00E63481" w:rsidRPr="009E7B3B" w:rsidRDefault="00A96E73" w:rsidP="00A96E73">
      <w:pPr>
        <w:autoSpaceDE w:val="0"/>
        <w:autoSpaceDN w:val="0"/>
        <w:adjustRightInd w:val="0"/>
        <w:ind w:firstLine="709"/>
        <w:rPr>
          <w:rFonts w:eastAsia="Calibri" w:cs="Arial"/>
          <w:lang w:eastAsia="en-US"/>
        </w:rPr>
      </w:pPr>
      <w:r w:rsidRPr="00EB7F6D">
        <w:rPr>
          <w:rFonts w:cs="Arial"/>
          <w:bCs/>
        </w:rP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14:paraId="2202BD49" w14:textId="77777777" w:rsidR="00E63481" w:rsidRPr="009E7B3B" w:rsidRDefault="00E63481" w:rsidP="00501AED">
      <w:pPr>
        <w:autoSpaceDE w:val="0"/>
        <w:autoSpaceDN w:val="0"/>
        <w:adjustRightInd w:val="0"/>
        <w:jc w:val="center"/>
        <w:rPr>
          <w:rFonts w:eastAsia="Calibri" w:cs="Arial"/>
          <w:lang w:eastAsia="en-US"/>
        </w:rPr>
      </w:pPr>
    </w:p>
    <w:p w14:paraId="5E246DAA" w14:textId="77777777" w:rsidR="00E63481" w:rsidRPr="00DD60C3" w:rsidRDefault="00E63481" w:rsidP="00DD60C3">
      <w:pPr>
        <w:autoSpaceDE w:val="0"/>
        <w:autoSpaceDN w:val="0"/>
        <w:adjustRightInd w:val="0"/>
        <w:jc w:val="center"/>
        <w:rPr>
          <w:rFonts w:cs="Arial"/>
          <w:b/>
          <w:bCs/>
          <w:sz w:val="28"/>
          <w:szCs w:val="26"/>
        </w:rPr>
      </w:pPr>
      <w:r w:rsidRPr="00DD60C3">
        <w:rPr>
          <w:rFonts w:cs="Arial"/>
          <w:b/>
          <w:bCs/>
          <w:sz w:val="28"/>
          <w:szCs w:val="26"/>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368FEBEC" w14:textId="77777777" w:rsidR="00E63481" w:rsidRPr="009E7B3B" w:rsidRDefault="00E63481" w:rsidP="00DD60C3">
      <w:pPr>
        <w:autoSpaceDE w:val="0"/>
        <w:autoSpaceDN w:val="0"/>
        <w:adjustRightInd w:val="0"/>
        <w:jc w:val="center"/>
        <w:outlineLvl w:val="0"/>
        <w:rPr>
          <w:rFonts w:eastAsia="Calibri" w:cs="Arial"/>
          <w:lang w:eastAsia="en-US"/>
        </w:rPr>
      </w:pPr>
    </w:p>
    <w:p w14:paraId="4A5A9C6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41. Предоставление муниципальной услуги включает в себя следующие административные процедуры:</w:t>
      </w:r>
    </w:p>
    <w:p w14:paraId="112F8CFD" w14:textId="77777777" w:rsidR="00E63481" w:rsidRPr="009E7B3B" w:rsidRDefault="00E63481" w:rsidP="00E63481">
      <w:pPr>
        <w:autoSpaceDE w:val="0"/>
        <w:autoSpaceDN w:val="0"/>
        <w:adjustRightInd w:val="0"/>
        <w:ind w:firstLine="709"/>
        <w:rPr>
          <w:rFonts w:eastAsia="Calibri" w:cs="Arial"/>
          <w:iCs/>
          <w:lang w:eastAsia="en-US"/>
        </w:rPr>
      </w:pPr>
      <w:r w:rsidRPr="009E7B3B">
        <w:rPr>
          <w:rFonts w:eastAsia="Calibri" w:cs="Arial"/>
          <w:lang w:eastAsia="en-US"/>
        </w:rPr>
        <w:t xml:space="preserve">прием и регистрация </w:t>
      </w:r>
      <w:r w:rsidRPr="009E7B3B">
        <w:rPr>
          <w:rFonts w:eastAsia="Calibri" w:cs="Arial"/>
          <w:iCs/>
          <w:lang w:eastAsia="en-US"/>
        </w:rPr>
        <w:t>заявления о предоставлении муниципальной услуги;</w:t>
      </w:r>
    </w:p>
    <w:p w14:paraId="684090C3" w14:textId="77777777" w:rsidR="00E63481" w:rsidRPr="009E7B3B" w:rsidRDefault="00E63481" w:rsidP="00E63481">
      <w:pPr>
        <w:ind w:firstLine="709"/>
        <w:rPr>
          <w:rFonts w:eastAsia="Calibri" w:cs="Arial"/>
          <w:lang w:eastAsia="en-US"/>
        </w:rPr>
      </w:pPr>
      <w:r w:rsidRPr="009E7B3B">
        <w:rPr>
          <w:rFonts w:eastAsia="Calibri" w:cs="Arial"/>
          <w:lang w:eastAsia="en-US"/>
        </w:rPr>
        <w:t>формирование и направление межведомственных запросов;</w:t>
      </w:r>
    </w:p>
    <w:p w14:paraId="0FFE744A"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подготовка и принятие решения об утверждении схемы расположения земельного участка (об отказе в утверждении схемы расположения земельного участка);</w:t>
      </w:r>
    </w:p>
    <w:p w14:paraId="2FC0007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выдача (направление) результата предоставления муниципальной услуги.</w:t>
      </w:r>
    </w:p>
    <w:p w14:paraId="73DFB1CB" w14:textId="77777777" w:rsidR="00E63481"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Административные процедуры в электронной форме осуществляются с учетом положений пунктов </w:t>
      </w:r>
      <w:r w:rsidR="00A96E73" w:rsidRPr="00EB7F6D">
        <w:rPr>
          <w:rFonts w:cs="Arial"/>
          <w:bCs/>
        </w:rPr>
        <w:t>34‒40.2</w:t>
      </w:r>
      <w:r w:rsidR="00A96E73">
        <w:rPr>
          <w:rFonts w:cs="Arial"/>
          <w:bCs/>
        </w:rPr>
        <w:t xml:space="preserve"> </w:t>
      </w:r>
      <w:r w:rsidRPr="009E7B3B">
        <w:rPr>
          <w:rFonts w:eastAsia="Calibri" w:cs="Arial"/>
          <w:lang w:eastAsia="en-US"/>
        </w:rPr>
        <w:t>Административного регламента.</w:t>
      </w:r>
    </w:p>
    <w:p w14:paraId="67B4B8A6" w14:textId="77777777" w:rsidR="00A96E73" w:rsidRDefault="00A96E73" w:rsidP="00E63481">
      <w:pPr>
        <w:autoSpaceDE w:val="0"/>
        <w:autoSpaceDN w:val="0"/>
        <w:adjustRightInd w:val="0"/>
        <w:ind w:firstLine="709"/>
        <w:rPr>
          <w:rFonts w:eastAsia="Calibri" w:cs="Arial"/>
          <w:lang w:eastAsia="en-US"/>
        </w:rPr>
      </w:pPr>
    </w:p>
    <w:p w14:paraId="1B1C948B" w14:textId="77777777" w:rsidR="00A96E73" w:rsidRPr="009E7B3B" w:rsidRDefault="00A96E73" w:rsidP="00A96E73">
      <w:pPr>
        <w:autoSpaceDE w:val="0"/>
        <w:autoSpaceDN w:val="0"/>
        <w:adjustRightInd w:val="0"/>
        <w:ind w:firstLine="709"/>
        <w:jc w:val="center"/>
        <w:rPr>
          <w:rFonts w:eastAsia="Calibri" w:cs="Arial"/>
          <w:lang w:eastAsia="en-US"/>
        </w:rPr>
      </w:pPr>
      <w:r>
        <w:rPr>
          <w:rFonts w:eastAsia="Calibri" w:cs="Arial"/>
          <w:lang w:eastAsia="en-US"/>
        </w:rPr>
        <w:t xml:space="preserve">(Абзац шестой пункта 41 изменен постановлением Администрации </w:t>
      </w:r>
      <w:hyperlink r:id="rId57" w:history="1">
        <w:r>
          <w:rPr>
            <w:rStyle w:val="af9"/>
            <w:rFonts w:eastAsia="Calibri" w:cs="Arial"/>
            <w:lang w:eastAsia="en-US"/>
          </w:rPr>
          <w:t>от 17.03.2022 № 455</w:t>
        </w:r>
      </w:hyperlink>
      <w:r>
        <w:rPr>
          <w:rFonts w:eastAsia="Calibri" w:cs="Arial"/>
          <w:lang w:eastAsia="en-US"/>
        </w:rPr>
        <w:t>)</w:t>
      </w:r>
    </w:p>
    <w:p w14:paraId="327B62FA" w14:textId="77777777" w:rsidR="00E63481" w:rsidRPr="009E7B3B" w:rsidRDefault="00E63481" w:rsidP="00E63481">
      <w:pPr>
        <w:autoSpaceDE w:val="0"/>
        <w:autoSpaceDN w:val="0"/>
        <w:adjustRightInd w:val="0"/>
        <w:ind w:firstLine="709"/>
        <w:rPr>
          <w:rFonts w:eastAsia="Calibri" w:cs="Arial"/>
          <w:lang w:eastAsia="en-US"/>
        </w:rPr>
      </w:pPr>
    </w:p>
    <w:p w14:paraId="4290D96D" w14:textId="77777777" w:rsidR="00E63481" w:rsidRPr="009E7B3B" w:rsidRDefault="00E63481" w:rsidP="00E63481">
      <w:pPr>
        <w:autoSpaceDE w:val="0"/>
        <w:autoSpaceDN w:val="0"/>
        <w:adjustRightInd w:val="0"/>
        <w:ind w:firstLine="709"/>
        <w:jc w:val="center"/>
        <w:rPr>
          <w:rFonts w:eastAsia="Calibri" w:cs="Arial"/>
          <w:b/>
          <w:iCs/>
          <w:lang w:eastAsia="en-US"/>
        </w:rPr>
      </w:pPr>
      <w:r w:rsidRPr="009E7B3B">
        <w:rPr>
          <w:rFonts w:eastAsia="Calibri" w:cs="Arial"/>
          <w:b/>
          <w:lang w:eastAsia="en-US"/>
        </w:rPr>
        <w:t xml:space="preserve">Прием и регистрация </w:t>
      </w:r>
      <w:r w:rsidRPr="009E7B3B">
        <w:rPr>
          <w:rFonts w:eastAsia="Calibri" w:cs="Arial"/>
          <w:b/>
          <w:iCs/>
          <w:lang w:eastAsia="en-US"/>
        </w:rPr>
        <w:t>заявления о предоставлении</w:t>
      </w:r>
      <w:r w:rsidR="00DD60C3">
        <w:rPr>
          <w:rFonts w:eastAsia="Calibri" w:cs="Arial"/>
          <w:b/>
          <w:iCs/>
          <w:lang w:eastAsia="en-US"/>
        </w:rPr>
        <w:t xml:space="preserve"> </w:t>
      </w:r>
      <w:r w:rsidRPr="009E7B3B">
        <w:rPr>
          <w:rFonts w:eastAsia="Calibri" w:cs="Arial"/>
          <w:b/>
          <w:iCs/>
          <w:lang w:eastAsia="en-US"/>
        </w:rPr>
        <w:t>муниципальной услуги</w:t>
      </w:r>
    </w:p>
    <w:p w14:paraId="49F204D0" w14:textId="77777777" w:rsidR="00E63481" w:rsidRPr="009E7B3B" w:rsidRDefault="00E63481" w:rsidP="00E63481">
      <w:pPr>
        <w:autoSpaceDE w:val="0"/>
        <w:autoSpaceDN w:val="0"/>
        <w:adjustRightInd w:val="0"/>
        <w:ind w:firstLine="709"/>
        <w:rPr>
          <w:rFonts w:eastAsia="Calibri" w:cs="Arial"/>
          <w:lang w:eastAsia="en-US"/>
        </w:rPr>
      </w:pPr>
    </w:p>
    <w:p w14:paraId="64AF6DB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42. Основанием для начала административной процедуры является поступление в Уполномоченный орган </w:t>
      </w:r>
      <w:r w:rsidRPr="009E7B3B">
        <w:rPr>
          <w:rFonts w:eastAsia="Calibri" w:cs="Arial"/>
          <w:iCs/>
          <w:lang w:eastAsia="en-US"/>
        </w:rPr>
        <w:t>заявления о предоставлении муниципальной услуги</w:t>
      </w:r>
      <w:r w:rsidRPr="009E7B3B">
        <w:rPr>
          <w:rFonts w:eastAsia="Calibri" w:cs="Arial"/>
          <w:lang w:eastAsia="en-US"/>
        </w:rPr>
        <w:t>.</w:t>
      </w:r>
    </w:p>
    <w:p w14:paraId="3910CA4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Должностным лицом, ответственным за прием и регистрацию заявления о предоставлении муниципальной услуги, является специалист Уполномоченного органа, ответственный за прием и регистрацию.</w:t>
      </w:r>
    </w:p>
    <w:p w14:paraId="542C62CD"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Содержание административных действий, входящих в состав административной процедуры: </w:t>
      </w:r>
    </w:p>
    <w:p w14:paraId="45D732F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прием и регистрация заявления</w:t>
      </w:r>
      <w:r w:rsidRPr="009E7B3B">
        <w:rPr>
          <w:rFonts w:eastAsia="Calibri" w:cs="Arial"/>
          <w:szCs w:val="22"/>
          <w:lang w:eastAsia="en-US"/>
        </w:rPr>
        <w:t xml:space="preserve"> </w:t>
      </w:r>
      <w:r w:rsidRPr="009E7B3B">
        <w:rPr>
          <w:rFonts w:eastAsia="Calibri" w:cs="Arial"/>
          <w:lang w:eastAsia="en-US"/>
        </w:rPr>
        <w:t>о предоставлении муниципальной услуги.</w:t>
      </w:r>
    </w:p>
    <w:p w14:paraId="6BCB9F39" w14:textId="77777777" w:rsidR="00E63481" w:rsidRPr="009E7B3B" w:rsidRDefault="00E63481" w:rsidP="00E63481">
      <w:pPr>
        <w:autoSpaceDE w:val="0"/>
        <w:autoSpaceDN w:val="0"/>
        <w:adjustRightInd w:val="0"/>
        <w:ind w:firstLine="709"/>
        <w:rPr>
          <w:rFonts w:eastAsia="Calibri" w:cs="Arial"/>
          <w:szCs w:val="22"/>
          <w:lang w:eastAsia="en-US"/>
        </w:rPr>
      </w:pPr>
      <w:r w:rsidRPr="009E7B3B">
        <w:rPr>
          <w:rFonts w:eastAsia="Calibri" w:cs="Arial"/>
          <w:lang w:eastAsia="en-US"/>
        </w:rPr>
        <w:t>П</w:t>
      </w:r>
      <w:r w:rsidRPr="009E7B3B">
        <w:rPr>
          <w:rFonts w:eastAsia="Calibri" w:cs="Arial"/>
          <w:szCs w:val="22"/>
          <w:lang w:eastAsia="en-US"/>
        </w:rPr>
        <w:t>родолжительность выполнения</w:t>
      </w:r>
      <w:r w:rsidRPr="009E7B3B">
        <w:rPr>
          <w:rFonts w:eastAsia="Calibri" w:cs="Arial"/>
          <w:lang w:eastAsia="en-US"/>
        </w:rPr>
        <w:t xml:space="preserve"> административных действий</w:t>
      </w:r>
      <w:r w:rsidRPr="009E7B3B">
        <w:rPr>
          <w:rFonts w:eastAsia="Calibri" w:cs="Arial"/>
          <w:szCs w:val="22"/>
          <w:lang w:eastAsia="en-US"/>
        </w:rPr>
        <w:t xml:space="preserve">: </w:t>
      </w:r>
    </w:p>
    <w:p w14:paraId="7DA837F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szCs w:val="22"/>
          <w:lang w:eastAsia="en-US"/>
        </w:rPr>
        <w:t>при личном обращении</w:t>
      </w:r>
      <w:r w:rsidR="009E7B3B" w:rsidRPr="009E7B3B">
        <w:rPr>
          <w:rFonts w:eastAsia="Calibri" w:cs="Arial"/>
          <w:szCs w:val="22"/>
          <w:lang w:eastAsia="en-US"/>
        </w:rPr>
        <w:t>-</w:t>
      </w:r>
      <w:r w:rsidRPr="009E7B3B">
        <w:rPr>
          <w:rFonts w:eastAsia="Calibri" w:cs="Arial"/>
          <w:szCs w:val="22"/>
          <w:lang w:eastAsia="en-US"/>
        </w:rPr>
        <w:t xml:space="preserve">15 минут с момента получения заявления специалистом </w:t>
      </w:r>
      <w:r w:rsidRPr="009E7B3B">
        <w:rPr>
          <w:rFonts w:eastAsia="Calibri" w:cs="Arial"/>
          <w:lang w:eastAsia="en-US"/>
        </w:rPr>
        <w:t>Уполномоченного органа, ответственным за прием</w:t>
      </w:r>
      <w:r w:rsidR="009E7B3B" w:rsidRPr="009E7B3B">
        <w:rPr>
          <w:rFonts w:eastAsia="Calibri" w:cs="Arial"/>
          <w:lang w:eastAsia="en-US"/>
        </w:rPr>
        <w:t xml:space="preserve"> </w:t>
      </w:r>
      <w:r w:rsidRPr="009E7B3B">
        <w:rPr>
          <w:rFonts w:eastAsia="Calibri" w:cs="Arial"/>
          <w:lang w:eastAsia="en-US"/>
        </w:rPr>
        <w:t>и регистрацию;</w:t>
      </w:r>
    </w:p>
    <w:p w14:paraId="39777B5C"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szCs w:val="22"/>
          <w:lang w:eastAsia="en-US"/>
        </w:rPr>
        <w:t>1 рабочий день</w:t>
      </w:r>
      <w:r w:rsidR="009E7B3B" w:rsidRPr="009E7B3B">
        <w:rPr>
          <w:rFonts w:eastAsia="Calibri" w:cs="Arial"/>
          <w:szCs w:val="22"/>
          <w:lang w:eastAsia="en-US"/>
        </w:rPr>
        <w:t>-</w:t>
      </w:r>
      <w:r w:rsidRPr="009E7B3B">
        <w:rPr>
          <w:rFonts w:eastAsia="Calibri" w:cs="Arial"/>
          <w:szCs w:val="22"/>
          <w:lang w:eastAsia="en-US"/>
        </w:rPr>
        <w:t xml:space="preserve">с момента представления заявления </w:t>
      </w:r>
      <w:r w:rsidRPr="009E7B3B">
        <w:rPr>
          <w:rFonts w:eastAsia="Calibri" w:cs="Arial"/>
          <w:lang w:eastAsia="en-US"/>
        </w:rPr>
        <w:t>в электронной форме, а также посредством почтового отправления.</w:t>
      </w:r>
    </w:p>
    <w:p w14:paraId="37C44BA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Максимальный срок выполнения данной административной процедуры </w:t>
      </w:r>
      <w:r w:rsidRPr="009E7B3B">
        <w:rPr>
          <w:rFonts w:eastAsia="Calibri" w:cs="Arial"/>
          <w:szCs w:val="22"/>
          <w:lang w:eastAsia="en-US"/>
        </w:rPr>
        <w:t>1 рабочий день с момента представления заявления</w:t>
      </w:r>
      <w:r w:rsidRPr="009E7B3B">
        <w:rPr>
          <w:rFonts w:eastAsia="Calibri" w:cs="Arial"/>
          <w:lang w:eastAsia="en-US"/>
        </w:rPr>
        <w:t xml:space="preserve"> в Уполномоченный орган.</w:t>
      </w:r>
    </w:p>
    <w:p w14:paraId="0097B16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Критерием принятия решения о приеме и регистрации заявления о предоставлении муниципальной услуги является наличие такого заявления.</w:t>
      </w:r>
    </w:p>
    <w:p w14:paraId="567D341A" w14:textId="77777777" w:rsidR="009E7B3B"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Прием и регистрация заявления в МФЦ осуществляется в соответствии с его регламентом работы.</w:t>
      </w:r>
    </w:p>
    <w:p w14:paraId="1C449D12"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Заявление о предоставлении муниципальной услуги, поступившее в МФЦ, передается в Уполномоченный орган в срок, установленный соглашением между МФЦ и Уполномоченным органом.</w:t>
      </w:r>
    </w:p>
    <w:p w14:paraId="0F4A6F65"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Результатом выполнения данной административной процедуры является зарегистрированное заявление.</w:t>
      </w:r>
    </w:p>
    <w:p w14:paraId="35A01D7B"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w:t>
      </w:r>
    </w:p>
    <w:p w14:paraId="5A97BC77"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Зарегистрированное заявление передаются специалисту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ответственному за формирование, направление межведомственных запросов.</w:t>
      </w:r>
    </w:p>
    <w:p w14:paraId="0A2617B2" w14:textId="77777777" w:rsidR="00E63481" w:rsidRPr="009E7B3B" w:rsidRDefault="00E63481" w:rsidP="00E63481">
      <w:pPr>
        <w:autoSpaceDE w:val="0"/>
        <w:autoSpaceDN w:val="0"/>
        <w:adjustRightInd w:val="0"/>
        <w:jc w:val="center"/>
        <w:rPr>
          <w:rFonts w:eastAsia="Calibri" w:cs="Arial"/>
          <w:lang w:eastAsia="en-US"/>
        </w:rPr>
      </w:pPr>
    </w:p>
    <w:p w14:paraId="7267C1CE" w14:textId="77777777" w:rsidR="00E63481" w:rsidRPr="009E7B3B" w:rsidRDefault="00E63481" w:rsidP="00E63481">
      <w:pPr>
        <w:autoSpaceDE w:val="0"/>
        <w:autoSpaceDN w:val="0"/>
        <w:adjustRightInd w:val="0"/>
        <w:jc w:val="center"/>
        <w:rPr>
          <w:rFonts w:eastAsia="Calibri" w:cs="Arial"/>
          <w:b/>
          <w:lang w:eastAsia="en-US"/>
        </w:rPr>
      </w:pPr>
      <w:r w:rsidRPr="009E7B3B">
        <w:rPr>
          <w:rFonts w:eastAsia="Calibri" w:cs="Arial"/>
          <w:b/>
          <w:lang w:eastAsia="en-US"/>
        </w:rPr>
        <w:t>Формирование и направление межведомственных запросов</w:t>
      </w:r>
    </w:p>
    <w:p w14:paraId="1182FA3E" w14:textId="77777777" w:rsidR="00E63481" w:rsidRPr="009E7B3B" w:rsidRDefault="00E63481" w:rsidP="00E63481">
      <w:pPr>
        <w:autoSpaceDE w:val="0"/>
        <w:autoSpaceDN w:val="0"/>
        <w:adjustRightInd w:val="0"/>
        <w:jc w:val="center"/>
        <w:rPr>
          <w:rFonts w:eastAsia="Calibri" w:cs="Arial"/>
          <w:lang w:eastAsia="en-US"/>
        </w:rPr>
      </w:pPr>
    </w:p>
    <w:p w14:paraId="68C6E07B" w14:textId="77777777" w:rsidR="00E63481" w:rsidRPr="009E7B3B" w:rsidRDefault="00E63481" w:rsidP="00E63481">
      <w:pPr>
        <w:ind w:firstLine="709"/>
        <w:rPr>
          <w:rFonts w:cs="Arial"/>
          <w:spacing w:val="2"/>
        </w:rPr>
      </w:pPr>
      <w:r w:rsidRPr="009E7B3B">
        <w:rPr>
          <w:rFonts w:cs="Arial"/>
          <w:spacing w:val="2"/>
        </w:rPr>
        <w:t xml:space="preserve">43. Основанием для начала административной процедуры является поступление к специалисту муниципального </w:t>
      </w:r>
      <w:r w:rsidR="00FD7FCE">
        <w:rPr>
          <w:rFonts w:eastAsia="Calibri" w:cs="Arial"/>
          <w:lang w:eastAsia="en-US"/>
        </w:rPr>
        <w:t>казенного</w:t>
      </w:r>
      <w:r w:rsidRPr="009E7B3B">
        <w:rPr>
          <w:rFonts w:cs="Arial"/>
          <w:spacing w:val="2"/>
        </w:rPr>
        <w:t xml:space="preserve"> учреждения Нижневартовского района </w:t>
      </w:r>
      <w:r w:rsidR="009E7B3B" w:rsidRPr="009E7B3B">
        <w:rPr>
          <w:rFonts w:cs="Arial"/>
          <w:spacing w:val="2"/>
        </w:rPr>
        <w:t>«</w:t>
      </w:r>
      <w:r w:rsidRPr="009E7B3B">
        <w:rPr>
          <w:rFonts w:cs="Arial"/>
          <w:spacing w:val="2"/>
        </w:rPr>
        <w:t>Управление имущественными и земельными ресурсами</w:t>
      </w:r>
      <w:r w:rsidR="009E7B3B" w:rsidRPr="009E7B3B">
        <w:rPr>
          <w:rFonts w:cs="Arial"/>
          <w:spacing w:val="2"/>
        </w:rPr>
        <w:t>»</w:t>
      </w:r>
      <w:r w:rsidRPr="009E7B3B">
        <w:rPr>
          <w:rFonts w:cs="Arial"/>
          <w:spacing w:val="2"/>
        </w:rPr>
        <w:t>, ответственному за формирование, направление межведомственных запросов, зарегистрированного заявления</w:t>
      </w:r>
    </w:p>
    <w:p w14:paraId="309EC539" w14:textId="77777777" w:rsidR="00E63481" w:rsidRPr="009E7B3B" w:rsidRDefault="00E63481" w:rsidP="00E63481">
      <w:pPr>
        <w:autoSpaceDE w:val="0"/>
        <w:autoSpaceDN w:val="0"/>
        <w:adjustRightInd w:val="0"/>
        <w:ind w:firstLine="709"/>
        <w:rPr>
          <w:rFonts w:cs="Arial"/>
          <w:spacing w:val="2"/>
        </w:rPr>
      </w:pPr>
      <w:r w:rsidRPr="009E7B3B">
        <w:rPr>
          <w:rFonts w:cs="Arial"/>
          <w:spacing w:val="2"/>
        </w:rPr>
        <w:t xml:space="preserve">Сведения о должностном лице, ответственном за выполнение административной процедуры: специалист </w:t>
      </w:r>
      <w:r w:rsidRPr="009E7B3B">
        <w:rPr>
          <w:rFonts w:eastAsia="Calibri" w:cs="Arial"/>
          <w:lang w:eastAsia="en-US"/>
        </w:rPr>
        <w:t xml:space="preserve">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cs="Arial"/>
          <w:spacing w:val="2"/>
        </w:rPr>
        <w:t>, ответственный за формирование и направление межведомственных запросов.</w:t>
      </w:r>
    </w:p>
    <w:p w14:paraId="5600DCD2" w14:textId="77777777" w:rsidR="00E63481" w:rsidRPr="009E7B3B" w:rsidRDefault="00E63481" w:rsidP="00E63481">
      <w:pPr>
        <w:ind w:firstLine="709"/>
        <w:rPr>
          <w:rFonts w:cs="Arial"/>
          <w:spacing w:val="2"/>
        </w:rPr>
      </w:pPr>
      <w:r w:rsidRPr="009E7B3B">
        <w:rPr>
          <w:rFonts w:cs="Arial"/>
          <w:spacing w:val="2"/>
        </w:rPr>
        <w:t>Содержание административных действий, входящих в состав административной процедуры:</w:t>
      </w:r>
    </w:p>
    <w:p w14:paraId="7A243835" w14:textId="77777777" w:rsidR="00E63481" w:rsidRPr="009E7B3B" w:rsidRDefault="00E63481" w:rsidP="00E63481">
      <w:pPr>
        <w:ind w:firstLine="709"/>
        <w:rPr>
          <w:rFonts w:cs="Arial"/>
          <w:spacing w:val="2"/>
        </w:rPr>
      </w:pPr>
      <w:r w:rsidRPr="009E7B3B">
        <w:rPr>
          <w:rFonts w:cs="Arial"/>
          <w:spacing w:val="2"/>
        </w:rPr>
        <w:t>экспертиза представленных заявителем документов, формирование и направление межведомственного запроса в Росреестр (продолжительность и (или) максимальный срок их выполнения)</w:t>
      </w:r>
      <w:r w:rsidR="009E7B3B" w:rsidRPr="009E7B3B">
        <w:rPr>
          <w:rFonts w:cs="Arial"/>
          <w:spacing w:val="2"/>
        </w:rPr>
        <w:t>-</w:t>
      </w:r>
      <w:r w:rsidRPr="009E7B3B">
        <w:rPr>
          <w:rFonts w:cs="Arial"/>
          <w:spacing w:val="2"/>
        </w:rPr>
        <w:t>1 рабочий день со дня поступления зарегистрированного заявления;</w:t>
      </w:r>
    </w:p>
    <w:p w14:paraId="5A8D33E0" w14:textId="77777777" w:rsidR="00E63481" w:rsidRPr="009E7B3B" w:rsidRDefault="00E63481" w:rsidP="00E63481">
      <w:pPr>
        <w:ind w:firstLine="709"/>
        <w:rPr>
          <w:rFonts w:cs="Arial"/>
          <w:spacing w:val="2"/>
        </w:rPr>
      </w:pPr>
      <w:r w:rsidRPr="009E7B3B">
        <w:rPr>
          <w:rFonts w:cs="Arial"/>
          <w:spacing w:val="2"/>
        </w:rPr>
        <w:t xml:space="preserve">получение ответа на межведомственный запрос (продолжительность и (или) максимальный срок их выполнения) </w:t>
      </w:r>
      <w:r w:rsidRPr="009E7B3B">
        <w:rPr>
          <w:rFonts w:cs="Arial"/>
          <w:spacing w:val="2"/>
        </w:rPr>
        <w:sym w:font="Symbol" w:char="F02D"/>
      </w:r>
      <w:r w:rsidRPr="009E7B3B">
        <w:rPr>
          <w:rFonts w:cs="Arial"/>
          <w:spacing w:val="2"/>
        </w:rPr>
        <w:t xml:space="preserve"> в соответствии с Федеральным законом</w:t>
      </w:r>
      <w:r w:rsidR="009E7B3B" w:rsidRPr="009E7B3B">
        <w:rPr>
          <w:rFonts w:cs="Arial"/>
          <w:spacing w:val="2"/>
        </w:rPr>
        <w:t xml:space="preserve"> </w:t>
      </w:r>
      <w:hyperlink r:id="rId5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9E7B3B" w:rsidRPr="009E7B3B">
          <w:rPr>
            <w:rStyle w:val="af9"/>
            <w:rFonts w:cs="Arial"/>
            <w:spacing w:val="2"/>
          </w:rPr>
          <w:t xml:space="preserve">№ </w:t>
        </w:r>
        <w:r w:rsidRPr="009E7B3B">
          <w:rPr>
            <w:rStyle w:val="af9"/>
            <w:rFonts w:cs="Arial"/>
            <w:spacing w:val="2"/>
          </w:rPr>
          <w:t>210-</w:t>
        </w:r>
        <w:r w:rsidRPr="009E7B3B">
          <w:rPr>
            <w:rStyle w:val="af9"/>
            <w:rFonts w:cs="Arial"/>
            <w:spacing w:val="2"/>
          </w:rPr>
          <w:lastRenderedPageBreak/>
          <w:t>ФЗ</w:t>
        </w:r>
      </w:hyperlink>
      <w:r w:rsidRPr="009E7B3B">
        <w:rPr>
          <w:rFonts w:cs="Arial"/>
          <w:spacing w:val="2"/>
        </w:rPr>
        <w:t xml:space="preserve"> не более 5 рабочих дней со дня поступления межведомственного запроса в Кадастровую палату.</w:t>
      </w:r>
    </w:p>
    <w:p w14:paraId="760C047E" w14:textId="77777777" w:rsidR="00E63481" w:rsidRPr="009E7B3B" w:rsidRDefault="00E63481" w:rsidP="00E63481">
      <w:pPr>
        <w:ind w:firstLine="709"/>
        <w:rPr>
          <w:rFonts w:cs="Arial"/>
          <w:spacing w:val="2"/>
        </w:rPr>
      </w:pPr>
      <w:r w:rsidRPr="009E7B3B">
        <w:rPr>
          <w:rFonts w:cs="Arial"/>
          <w:spacing w:val="2"/>
        </w:rPr>
        <w:t>Критерии принятия решения: заявителем не предоставлен документ, который он вправе предоставить по собственной инициативе, в соответствии с пунктом 17.1 Административного регламента.</w:t>
      </w:r>
    </w:p>
    <w:p w14:paraId="46155A19" w14:textId="77777777" w:rsidR="00E63481" w:rsidRPr="009E7B3B" w:rsidRDefault="00E63481" w:rsidP="00E63481">
      <w:pPr>
        <w:ind w:firstLine="709"/>
        <w:rPr>
          <w:rFonts w:cs="Arial"/>
          <w:spacing w:val="2"/>
        </w:rPr>
      </w:pPr>
      <w:r w:rsidRPr="009E7B3B">
        <w:rPr>
          <w:rFonts w:cs="Arial"/>
          <w:spacing w:val="2"/>
        </w:rPr>
        <w:t>Результат административной процедуры: полученный ответ на межведомственный запрос.</w:t>
      </w:r>
    </w:p>
    <w:p w14:paraId="3C2E4288"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Порядок передачи результата выполнения административной процедуры: заявление и полученный ответ на межведомственный запрос передаются специалисту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ответственному за подготовку проекта решения.</w:t>
      </w:r>
    </w:p>
    <w:p w14:paraId="55BB1FE4"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Способ фиксации результата административной процедуры: </w:t>
      </w:r>
      <w:r w:rsidRPr="009E7B3B">
        <w:rPr>
          <w:rFonts w:eastAsia="Calibri" w:cs="Arial"/>
          <w:szCs w:val="22"/>
          <w:lang w:eastAsia="en-US"/>
        </w:rPr>
        <w:t>полученный ответ на межведомственный запрос приобщается к документам заявителя</w:t>
      </w:r>
      <w:r w:rsidRPr="009E7B3B">
        <w:rPr>
          <w:rFonts w:eastAsia="Calibri" w:cs="Arial"/>
          <w:lang w:eastAsia="en-US"/>
        </w:rPr>
        <w:t>.</w:t>
      </w:r>
    </w:p>
    <w:p w14:paraId="06C3486C" w14:textId="77777777" w:rsidR="009E7B3B" w:rsidRPr="009E7B3B" w:rsidRDefault="00E63481" w:rsidP="00E63481">
      <w:pPr>
        <w:ind w:firstLine="709"/>
        <w:rPr>
          <w:rFonts w:cs="Arial"/>
          <w:spacing w:val="2"/>
        </w:rPr>
      </w:pPr>
      <w:r w:rsidRPr="009E7B3B">
        <w:rPr>
          <w:rFonts w:cs="Arial"/>
          <w:spacing w:val="2"/>
        </w:rPr>
        <w:t xml:space="preserve">Продолжительность и (или) максимальный срок выполнения административной процедуры составляет не более 6 рабочих дней со дня поступления зарегистрированного заявления к специалисту муниципального </w:t>
      </w:r>
      <w:r w:rsidR="00FD7FCE">
        <w:rPr>
          <w:rFonts w:eastAsia="Calibri" w:cs="Arial"/>
          <w:lang w:eastAsia="en-US"/>
        </w:rPr>
        <w:t>казенного</w:t>
      </w:r>
      <w:r w:rsidRPr="009E7B3B">
        <w:rPr>
          <w:rFonts w:cs="Arial"/>
          <w:spacing w:val="2"/>
        </w:rPr>
        <w:t xml:space="preserve"> учреждения Нижневартовского района </w:t>
      </w:r>
      <w:r w:rsidR="009E7B3B" w:rsidRPr="009E7B3B">
        <w:rPr>
          <w:rFonts w:cs="Arial"/>
          <w:spacing w:val="2"/>
        </w:rPr>
        <w:t>«</w:t>
      </w:r>
      <w:r w:rsidRPr="009E7B3B">
        <w:rPr>
          <w:rFonts w:cs="Arial"/>
          <w:spacing w:val="2"/>
        </w:rPr>
        <w:t>Управление имущественными и земельными ресурсами</w:t>
      </w:r>
      <w:r w:rsidR="009E7B3B" w:rsidRPr="009E7B3B">
        <w:rPr>
          <w:rFonts w:cs="Arial"/>
          <w:spacing w:val="2"/>
        </w:rPr>
        <w:t>»</w:t>
      </w:r>
      <w:r w:rsidRPr="009E7B3B">
        <w:rPr>
          <w:rFonts w:cs="Arial"/>
          <w:spacing w:val="2"/>
        </w:rPr>
        <w:t>, ответственному за формирование и направление межведомственных запросов.</w:t>
      </w:r>
    </w:p>
    <w:p w14:paraId="0CBDFB81" w14:textId="77777777" w:rsidR="009E7B3B" w:rsidRPr="009E7B3B" w:rsidRDefault="009E7B3B" w:rsidP="00E63481">
      <w:pPr>
        <w:ind w:firstLine="709"/>
        <w:rPr>
          <w:rFonts w:cs="Arial"/>
          <w:spacing w:val="2"/>
        </w:rPr>
      </w:pPr>
    </w:p>
    <w:p w14:paraId="6F66340A" w14:textId="77777777" w:rsidR="00501AED" w:rsidRPr="009E7B3B" w:rsidRDefault="00501AED" w:rsidP="00E63481">
      <w:pPr>
        <w:autoSpaceDE w:val="0"/>
        <w:autoSpaceDN w:val="0"/>
        <w:adjustRightInd w:val="0"/>
        <w:ind w:firstLine="709"/>
        <w:rPr>
          <w:rFonts w:eastAsia="Calibri" w:cs="Arial"/>
          <w:lang w:eastAsia="en-US"/>
        </w:rPr>
      </w:pPr>
    </w:p>
    <w:p w14:paraId="3EE75BF8"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Подготовка и принятие решения об утверждении схемы расположения земельного участка (об отказе в утверждении схемы расположения земельного участка)</w:t>
      </w:r>
    </w:p>
    <w:p w14:paraId="4CC00825" w14:textId="77777777" w:rsidR="00E63481" w:rsidRPr="009E7B3B" w:rsidRDefault="00E63481" w:rsidP="00E63481">
      <w:pPr>
        <w:autoSpaceDE w:val="0"/>
        <w:autoSpaceDN w:val="0"/>
        <w:adjustRightInd w:val="0"/>
        <w:jc w:val="center"/>
        <w:outlineLvl w:val="1"/>
        <w:rPr>
          <w:rFonts w:eastAsia="Calibri" w:cs="Arial"/>
          <w:lang w:eastAsia="en-US"/>
        </w:rPr>
      </w:pPr>
    </w:p>
    <w:p w14:paraId="7E053F1E"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44. Основанием для начала административной процедуры является поступление к специалисту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ответственному за подготовку проекта решения, зарегистрированного заявления о предоставлении муниципальной услуги, прилагаемых к нему документов, ответа на межведомственный запрос (в случае его направления).</w:t>
      </w:r>
    </w:p>
    <w:p w14:paraId="2A534D46"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Должностным лицом, ответственным за подготовку проекта решения об утверждении схемы расположения земельного участка (об отказе в утверждении схемы расположения земельного участка), является специалист муниципального </w:t>
      </w:r>
      <w:r w:rsidR="00FD7FCE">
        <w:rPr>
          <w:rFonts w:eastAsia="Calibri" w:cs="Arial"/>
          <w:lang w:eastAsia="en-US"/>
        </w:rPr>
        <w:t>казенного</w:t>
      </w:r>
      <w:r w:rsidRPr="009E7B3B">
        <w:rPr>
          <w:rFonts w:eastAsia="Calibri" w:cs="Arial"/>
          <w:lang w:eastAsia="en-US"/>
        </w:rPr>
        <w:t xml:space="preserve"> учреждения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ответственный за подготовку проекта решения.</w:t>
      </w:r>
    </w:p>
    <w:p w14:paraId="58C83525"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Должностным лицом, ответственным за принятие решения об утверждении схемы расположения земельного участка, об отказе в утверждении схемы расположения земельного участка, о приостановлении предоставления муниципальной услуги, является глава района либо иное уполномоченное им лицо или лица.</w:t>
      </w:r>
    </w:p>
    <w:p w14:paraId="13ABA78F"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Административные действия, входящие в состав настоящей административной процедуры: </w:t>
      </w:r>
    </w:p>
    <w:p w14:paraId="3B47C7A1"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1) проверка представленных документов на наличие (отсутствие) оснований для отказа в предоставлении муниципальной услуги, указанных в пункте 23 Административного регламента, основания для приостановления предоставления муниципальной услуги, указанного в пункте</w:t>
      </w:r>
      <w:r w:rsidR="009E7B3B" w:rsidRPr="009E7B3B">
        <w:rPr>
          <w:rFonts w:eastAsia="Calibri" w:cs="Arial"/>
          <w:lang w:eastAsia="en-US"/>
        </w:rPr>
        <w:t xml:space="preserve"> </w:t>
      </w:r>
      <w:r w:rsidRPr="009E7B3B">
        <w:rPr>
          <w:rFonts w:eastAsia="Calibri" w:cs="Arial"/>
          <w:lang w:eastAsia="en-US"/>
        </w:rPr>
        <w:t>22 Административного регламента, в течение 1 рабочего дня со дня поступления заявления и документов к специалисту;</w:t>
      </w:r>
    </w:p>
    <w:p w14:paraId="4BC24B8C"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2) в течение 2 рабочих дней с момента окончания проверки, указанной в подпункте 1 настоящего пункта, подготовка и подписание одного из проектов решений:</w:t>
      </w:r>
    </w:p>
    <w:p w14:paraId="77D90E73"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lastRenderedPageBreak/>
        <w:t xml:space="preserve">об утверждении схемы </w:t>
      </w:r>
      <w:r w:rsidR="005B1D9A">
        <w:rPr>
          <w:rFonts w:eastAsia="Calibri" w:cs="Arial"/>
          <w:lang w:eastAsia="en-US"/>
        </w:rPr>
        <w:t xml:space="preserve">расположения земельного участка </w:t>
      </w:r>
      <w:r w:rsidR="005B1D9A" w:rsidRPr="00DD7773">
        <w:rPr>
          <w:rFonts w:cs="Arial"/>
          <w:bCs/>
        </w:rPr>
        <w:t>(с указанием адреса, присвоенного объекту адресации)</w:t>
      </w:r>
      <w:r w:rsidR="005B1D9A">
        <w:rPr>
          <w:rFonts w:cs="Arial"/>
          <w:bCs/>
        </w:rPr>
        <w:t>;</w:t>
      </w:r>
      <w:r w:rsidRPr="009E7B3B">
        <w:rPr>
          <w:rFonts w:eastAsia="Calibri" w:cs="Arial"/>
          <w:lang w:eastAsia="en-US"/>
        </w:rPr>
        <w:t xml:space="preserve"> </w:t>
      </w:r>
    </w:p>
    <w:p w14:paraId="5D0C54C0" w14:textId="77777777" w:rsidR="005B1D9A" w:rsidRDefault="005B1D9A" w:rsidP="00034BF7">
      <w:pPr>
        <w:autoSpaceDE w:val="0"/>
        <w:autoSpaceDN w:val="0"/>
        <w:adjustRightInd w:val="0"/>
        <w:ind w:firstLine="709"/>
        <w:rPr>
          <w:rFonts w:eastAsia="Calibri" w:cs="Arial"/>
          <w:lang w:eastAsia="en-US"/>
        </w:rPr>
      </w:pPr>
      <w:r>
        <w:rPr>
          <w:rFonts w:eastAsia="Calibri" w:cs="Arial"/>
          <w:lang w:eastAsia="en-US"/>
        </w:rPr>
        <w:t xml:space="preserve">(Абзац </w:t>
      </w:r>
      <w:r w:rsidR="00A32DF4">
        <w:rPr>
          <w:rFonts w:eastAsia="Calibri" w:cs="Arial"/>
          <w:lang w:eastAsia="en-US"/>
        </w:rPr>
        <w:t>седьмой</w:t>
      </w:r>
      <w:r>
        <w:rPr>
          <w:rFonts w:eastAsia="Calibri" w:cs="Arial"/>
          <w:lang w:eastAsia="en-US"/>
        </w:rPr>
        <w:t xml:space="preserve"> изменен постановлением Администрации от </w:t>
      </w:r>
      <w:hyperlink r:id="rId59" w:history="1">
        <w:r w:rsidR="00A32DF4">
          <w:rPr>
            <w:rStyle w:val="af9"/>
            <w:rFonts w:eastAsia="Calibri" w:cs="Arial"/>
            <w:lang w:eastAsia="en-US"/>
          </w:rPr>
          <w:t>12.12.2019 № 2469</w:t>
        </w:r>
      </w:hyperlink>
      <w:r>
        <w:rPr>
          <w:rFonts w:eastAsia="Calibri" w:cs="Arial"/>
          <w:lang w:eastAsia="en-US"/>
        </w:rPr>
        <w:t>)</w:t>
      </w:r>
    </w:p>
    <w:p w14:paraId="3D1C3712"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об отказе в утверждении схемы расположения земельного участка; </w:t>
      </w:r>
    </w:p>
    <w:p w14:paraId="7E7987E6"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о приостановлении предоставления муниципальной услуги;</w:t>
      </w:r>
    </w:p>
    <w:p w14:paraId="175F8502"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3) в случае принятия решения о приостановлении предоставления муниципальной услуги, после принятия решения, указанного в абзаце втором пункта 22 Административного регламента,</w:t>
      </w:r>
      <w:r w:rsidR="009E7B3B" w:rsidRPr="009E7B3B">
        <w:rPr>
          <w:rFonts w:eastAsia="Calibri" w:cs="Arial"/>
          <w:lang w:eastAsia="en-US"/>
        </w:rPr>
        <w:t>-</w:t>
      </w:r>
      <w:r w:rsidRPr="009E7B3B">
        <w:rPr>
          <w:rFonts w:eastAsia="Calibri" w:cs="Arial"/>
          <w:lang w:eastAsia="en-US"/>
        </w:rPr>
        <w:t>подготовка и подписание проекта решения об утверждении схемы расположения земельного участка (об отказе в утверждении схемы расположения земельного участка</w:t>
      </w:r>
      <w:r w:rsidR="009E7B3B" w:rsidRPr="009E7B3B">
        <w:rPr>
          <w:rFonts w:eastAsia="Calibri" w:cs="Arial"/>
          <w:lang w:eastAsia="en-US"/>
        </w:rPr>
        <w:t>-</w:t>
      </w:r>
      <w:r w:rsidRPr="009E7B3B">
        <w:rPr>
          <w:rFonts w:eastAsia="Calibri" w:cs="Arial"/>
          <w:lang w:eastAsia="en-US"/>
        </w:rPr>
        <w:t>при наличии оснований для отказа в предоставлении муниципальной услуги);</w:t>
      </w:r>
    </w:p>
    <w:p w14:paraId="467E5A58" w14:textId="77777777" w:rsidR="00E63481" w:rsidRDefault="00E63481" w:rsidP="00034BF7">
      <w:pPr>
        <w:autoSpaceDE w:val="0"/>
        <w:autoSpaceDN w:val="0"/>
        <w:adjustRightInd w:val="0"/>
        <w:ind w:firstLine="709"/>
        <w:rPr>
          <w:rFonts w:eastAsia="Calibri" w:cs="Arial"/>
          <w:lang w:eastAsia="en-US"/>
        </w:rPr>
      </w:pPr>
      <w:r w:rsidRPr="009E7B3B">
        <w:rPr>
          <w:rFonts w:eastAsia="Calibri" w:cs="Arial"/>
          <w:lang w:eastAsia="en-US"/>
        </w:rPr>
        <w:t>4) после подписания документов, указанных в подпунктах 2, 3 настоящего пункта Административного регламента, их направление специалисту, ответственному за выдачу (направление) заявителю результата предоставления муниципальной услуги</w:t>
      </w:r>
      <w:r w:rsidR="009E7B3B" w:rsidRPr="009E7B3B">
        <w:rPr>
          <w:rFonts w:eastAsia="Calibri" w:cs="Arial"/>
          <w:lang w:eastAsia="en-US"/>
        </w:rPr>
        <w:t>-</w:t>
      </w:r>
      <w:r w:rsidRPr="009E7B3B">
        <w:rPr>
          <w:rFonts w:eastAsia="Calibri" w:cs="Arial"/>
          <w:lang w:eastAsia="en-US"/>
        </w:rPr>
        <w:t xml:space="preserve">в течение </w:t>
      </w:r>
      <w:r w:rsidR="005B1D9A">
        <w:rPr>
          <w:rFonts w:eastAsia="Calibri" w:cs="Arial"/>
          <w:szCs w:val="22"/>
          <w:lang w:eastAsia="en-US"/>
        </w:rPr>
        <w:t>2</w:t>
      </w:r>
      <w:r w:rsidRPr="009E7B3B">
        <w:rPr>
          <w:rFonts w:eastAsia="Calibri" w:cs="Arial"/>
          <w:szCs w:val="22"/>
          <w:lang w:eastAsia="en-US"/>
        </w:rPr>
        <w:t xml:space="preserve"> рабочих дней</w:t>
      </w:r>
      <w:r w:rsidRPr="009E7B3B">
        <w:rPr>
          <w:rFonts w:eastAsia="Calibri" w:cs="Arial"/>
          <w:lang w:eastAsia="en-US"/>
        </w:rPr>
        <w:t xml:space="preserve"> со дня принятия соответствующего решения.</w:t>
      </w:r>
    </w:p>
    <w:p w14:paraId="785CB9C8" w14:textId="77777777" w:rsidR="005B1D9A" w:rsidRPr="009E7B3B" w:rsidRDefault="005B1D9A" w:rsidP="00034BF7">
      <w:pPr>
        <w:autoSpaceDE w:val="0"/>
        <w:autoSpaceDN w:val="0"/>
        <w:adjustRightInd w:val="0"/>
        <w:ind w:firstLine="709"/>
        <w:rPr>
          <w:rFonts w:eastAsia="Calibri" w:cs="Arial"/>
          <w:lang w:eastAsia="en-US"/>
        </w:rPr>
      </w:pPr>
      <w:r>
        <w:rPr>
          <w:rFonts w:eastAsia="Calibri" w:cs="Arial"/>
          <w:lang w:eastAsia="en-US"/>
        </w:rPr>
        <w:t xml:space="preserve">(Абзац </w:t>
      </w:r>
      <w:r w:rsidR="00A32DF4">
        <w:rPr>
          <w:rFonts w:eastAsia="Calibri" w:cs="Arial"/>
          <w:lang w:eastAsia="en-US"/>
        </w:rPr>
        <w:t>одиннадцатый</w:t>
      </w:r>
      <w:r>
        <w:rPr>
          <w:rFonts w:eastAsia="Calibri" w:cs="Arial"/>
          <w:lang w:eastAsia="en-US"/>
        </w:rPr>
        <w:t xml:space="preserve"> изменен постановлением Администрации от </w:t>
      </w:r>
      <w:hyperlink r:id="rId60" w:history="1">
        <w:r w:rsidR="00A32DF4">
          <w:rPr>
            <w:rStyle w:val="af9"/>
            <w:rFonts w:eastAsia="Calibri" w:cs="Arial"/>
            <w:lang w:eastAsia="en-US"/>
          </w:rPr>
          <w:t>12.12.2019 № 2469</w:t>
        </w:r>
      </w:hyperlink>
      <w:r>
        <w:rPr>
          <w:rFonts w:eastAsia="Calibri" w:cs="Arial"/>
          <w:lang w:eastAsia="en-US"/>
        </w:rPr>
        <w:t>)</w:t>
      </w:r>
    </w:p>
    <w:p w14:paraId="1850295E" w14:textId="77777777" w:rsidR="005B1D9A" w:rsidRDefault="005B1D9A" w:rsidP="00034BF7">
      <w:pPr>
        <w:autoSpaceDE w:val="0"/>
        <w:autoSpaceDN w:val="0"/>
        <w:adjustRightInd w:val="0"/>
        <w:ind w:firstLine="709"/>
        <w:rPr>
          <w:rFonts w:eastAsia="Calibri" w:cs="Arial"/>
          <w:lang w:eastAsia="en-US"/>
        </w:rPr>
      </w:pPr>
    </w:p>
    <w:p w14:paraId="564FAA6D"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В случае принятия решения об утверждении схемы расположения земельного участка специалист, ответственный за подготовку проекта решения, обеспечивает направление указанного решения с приложением схемы расположения земельного участка в Управление Росреестра в срок не более чем пять рабочих дней со дня принятия указанного решения.</w:t>
      </w:r>
    </w:p>
    <w:p w14:paraId="494A090A"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При наличии оснований, предусмотренных приказом Минэкономразвития России</w:t>
      </w:r>
      <w:r w:rsidR="009E7B3B" w:rsidRPr="009E7B3B">
        <w:rPr>
          <w:rFonts w:eastAsia="Calibri" w:cs="Arial"/>
          <w:lang w:eastAsia="en-US"/>
        </w:rPr>
        <w:t xml:space="preserve"> № </w:t>
      </w:r>
      <w:r w:rsidRPr="009E7B3B">
        <w:rPr>
          <w:rFonts w:eastAsia="Calibri" w:cs="Arial"/>
          <w:lang w:eastAsia="en-US"/>
        </w:rPr>
        <w:t>7, заявление об утверждении схемы расположения земельного участка или земельных участков на кадастровом плане территории в случае образования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 не рассматривается.</w:t>
      </w:r>
    </w:p>
    <w:p w14:paraId="38499E9F"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Критерием для принятия решения о подготовке проекта решения об утверждении схемы расположения земельного участка, об отказе в утверждении схемы расположения земельного участка, о приостановлении предоставления муниципальной услуги является наличие (отсутствие) оснований для отказа в предоставлении муниципальной услуги, указанных в пункте 23 Административного регламента, наличие (отсутствие) основания для приостановления предоставления муниципальной услуги, указанного в пункте 22 Административного регламента.</w:t>
      </w:r>
    </w:p>
    <w:p w14:paraId="7B57195E" w14:textId="77777777" w:rsidR="005B1D9A" w:rsidRDefault="00E63481" w:rsidP="00034BF7">
      <w:pPr>
        <w:autoSpaceDE w:val="0"/>
        <w:autoSpaceDN w:val="0"/>
        <w:adjustRightInd w:val="0"/>
        <w:ind w:firstLine="709"/>
        <w:rPr>
          <w:rFonts w:eastAsia="Calibri" w:cs="Arial"/>
          <w:lang w:eastAsia="en-US"/>
        </w:rPr>
      </w:pPr>
      <w:r w:rsidRPr="009E7B3B">
        <w:rPr>
          <w:rFonts w:eastAsia="Calibri" w:cs="Arial"/>
          <w:lang w:eastAsia="en-US"/>
        </w:rPr>
        <w:t>Максимальный срок выполнения данной администра</w:t>
      </w:r>
      <w:r w:rsidR="005B1D9A">
        <w:rPr>
          <w:rFonts w:eastAsia="Calibri" w:cs="Arial"/>
          <w:lang w:eastAsia="en-US"/>
        </w:rPr>
        <w:t>тивной процедуры 5</w:t>
      </w:r>
      <w:r w:rsidRPr="009E7B3B">
        <w:rPr>
          <w:rFonts w:eastAsia="Calibri" w:cs="Arial"/>
          <w:lang w:eastAsia="en-US"/>
        </w:rPr>
        <w:t xml:space="preserve"> рабочих</w:t>
      </w:r>
      <w:r w:rsidR="009E7B3B" w:rsidRPr="009E7B3B">
        <w:rPr>
          <w:rFonts w:eastAsia="Calibri" w:cs="Arial"/>
          <w:lang w:eastAsia="en-US"/>
        </w:rPr>
        <w:t xml:space="preserve"> </w:t>
      </w:r>
      <w:r w:rsidRPr="009E7B3B">
        <w:rPr>
          <w:rFonts w:eastAsia="Calibri" w:cs="Arial"/>
          <w:lang w:eastAsia="en-US"/>
        </w:rPr>
        <w:t>дней со дня поступления специалисту, ответственному за подготовку проекта решения, зарегистрированного заявления о предоставлении муниципальной услуги и прилагаемых к нему документов.</w:t>
      </w:r>
    </w:p>
    <w:p w14:paraId="577522A8" w14:textId="77777777" w:rsidR="005B1D9A" w:rsidRDefault="005B1D9A" w:rsidP="00034BF7">
      <w:pPr>
        <w:autoSpaceDE w:val="0"/>
        <w:autoSpaceDN w:val="0"/>
        <w:adjustRightInd w:val="0"/>
        <w:ind w:firstLine="709"/>
        <w:rPr>
          <w:rFonts w:eastAsia="Calibri" w:cs="Arial"/>
          <w:lang w:eastAsia="en-US"/>
        </w:rPr>
      </w:pPr>
      <w:r>
        <w:rPr>
          <w:rFonts w:eastAsia="Calibri" w:cs="Arial"/>
          <w:lang w:eastAsia="en-US"/>
        </w:rPr>
        <w:t xml:space="preserve">(Абзац </w:t>
      </w:r>
      <w:r w:rsidR="00A32DF4" w:rsidRPr="00A32DF4">
        <w:rPr>
          <w:rFonts w:eastAsia="Calibri" w:cs="Arial"/>
          <w:lang w:eastAsia="en-US"/>
        </w:rPr>
        <w:t>пятнадцатый</w:t>
      </w:r>
      <w:r>
        <w:rPr>
          <w:rFonts w:eastAsia="Calibri" w:cs="Arial"/>
          <w:lang w:eastAsia="en-US"/>
        </w:rPr>
        <w:t xml:space="preserve"> изменен постановлением Администрации от </w:t>
      </w:r>
      <w:hyperlink r:id="rId61" w:history="1">
        <w:r w:rsidR="00A32DF4">
          <w:rPr>
            <w:rStyle w:val="af9"/>
            <w:rFonts w:eastAsia="Calibri" w:cs="Arial"/>
            <w:lang w:eastAsia="en-US"/>
          </w:rPr>
          <w:t>12.12.2019 № 2469</w:t>
        </w:r>
      </w:hyperlink>
      <w:r>
        <w:rPr>
          <w:rFonts w:eastAsia="Calibri" w:cs="Arial"/>
          <w:lang w:eastAsia="en-US"/>
        </w:rPr>
        <w:t>)</w:t>
      </w:r>
    </w:p>
    <w:p w14:paraId="43BF7C72" w14:textId="77777777" w:rsidR="005B1D9A" w:rsidRDefault="005B1D9A" w:rsidP="00034BF7">
      <w:pPr>
        <w:autoSpaceDE w:val="0"/>
        <w:autoSpaceDN w:val="0"/>
        <w:adjustRightInd w:val="0"/>
        <w:ind w:firstLine="709"/>
        <w:rPr>
          <w:rFonts w:eastAsia="Calibri" w:cs="Arial"/>
          <w:lang w:eastAsia="en-US"/>
        </w:rPr>
      </w:pPr>
    </w:p>
    <w:p w14:paraId="2415ED18" w14:textId="77777777" w:rsidR="009E7B3B"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Результатом выполнения данной административной процедуры является:</w:t>
      </w:r>
    </w:p>
    <w:p w14:paraId="783576B9" w14:textId="77777777" w:rsidR="00E63481" w:rsidRDefault="00E63481" w:rsidP="00034BF7">
      <w:pPr>
        <w:autoSpaceDE w:val="0"/>
        <w:autoSpaceDN w:val="0"/>
        <w:adjustRightInd w:val="0"/>
        <w:ind w:firstLine="709"/>
        <w:rPr>
          <w:rFonts w:eastAsia="Calibri" w:cs="Arial"/>
          <w:lang w:eastAsia="en-US"/>
        </w:rPr>
      </w:pPr>
      <w:r w:rsidRPr="009E7B3B">
        <w:rPr>
          <w:rFonts w:eastAsia="Calibri" w:cs="Arial"/>
          <w:lang w:eastAsia="en-US"/>
        </w:rPr>
        <w:t>постановление администрации района об утверждении схемы расположения земельного участка или земельных участков на кадастровом плане территории, подписанное главой района с приложением утвержденной схемы расположения земельного участка</w:t>
      </w:r>
      <w:r w:rsidR="005B1D9A">
        <w:rPr>
          <w:rFonts w:eastAsia="Calibri" w:cs="Arial"/>
          <w:lang w:eastAsia="en-US"/>
        </w:rPr>
        <w:t xml:space="preserve">. </w:t>
      </w:r>
      <w:r w:rsidR="005B1D9A" w:rsidRPr="00DD7773">
        <w:rPr>
          <w:rFonts w:cs="Arial"/>
          <w:bCs/>
        </w:rPr>
        <w:t>Постановление включает адрес, присвоенный объекту адресации (земельному уч</w:t>
      </w:r>
      <w:r w:rsidR="005B1D9A">
        <w:rPr>
          <w:rFonts w:cs="Arial"/>
          <w:bCs/>
        </w:rPr>
        <w:t>астку)</w:t>
      </w:r>
      <w:r w:rsidRPr="009E7B3B">
        <w:rPr>
          <w:rFonts w:eastAsia="Calibri" w:cs="Arial"/>
          <w:lang w:eastAsia="en-US"/>
        </w:rPr>
        <w:t xml:space="preserve">; </w:t>
      </w:r>
    </w:p>
    <w:p w14:paraId="3618A293" w14:textId="77777777" w:rsidR="005B1D9A" w:rsidRDefault="005B1D9A" w:rsidP="005B1D9A">
      <w:pPr>
        <w:autoSpaceDE w:val="0"/>
        <w:autoSpaceDN w:val="0"/>
        <w:adjustRightInd w:val="0"/>
        <w:ind w:firstLine="709"/>
        <w:rPr>
          <w:rFonts w:eastAsia="Calibri" w:cs="Arial"/>
          <w:lang w:eastAsia="en-US"/>
        </w:rPr>
      </w:pPr>
      <w:r>
        <w:rPr>
          <w:rFonts w:eastAsia="Calibri" w:cs="Arial"/>
          <w:lang w:eastAsia="en-US"/>
        </w:rPr>
        <w:t xml:space="preserve">(Абзац </w:t>
      </w:r>
      <w:r w:rsidR="00A32DF4" w:rsidRPr="00A32DF4">
        <w:rPr>
          <w:rFonts w:eastAsia="Calibri" w:cs="Arial"/>
          <w:lang w:eastAsia="en-US"/>
        </w:rPr>
        <w:t>семнадцатый</w:t>
      </w:r>
      <w:r>
        <w:rPr>
          <w:rFonts w:eastAsia="Calibri" w:cs="Arial"/>
          <w:lang w:eastAsia="en-US"/>
        </w:rPr>
        <w:t xml:space="preserve"> изменен постановлением Администрации от </w:t>
      </w:r>
      <w:hyperlink r:id="rId62" w:history="1">
        <w:r w:rsidR="00A32DF4">
          <w:rPr>
            <w:rStyle w:val="af9"/>
            <w:rFonts w:eastAsia="Calibri" w:cs="Arial"/>
            <w:lang w:eastAsia="en-US"/>
          </w:rPr>
          <w:t>12.12.2019 № 2469</w:t>
        </w:r>
      </w:hyperlink>
      <w:r>
        <w:rPr>
          <w:rFonts w:eastAsia="Calibri" w:cs="Arial"/>
          <w:lang w:eastAsia="en-US"/>
        </w:rPr>
        <w:t>)</w:t>
      </w:r>
    </w:p>
    <w:p w14:paraId="6A21B58B" w14:textId="77777777" w:rsidR="005B1D9A" w:rsidRPr="005B1D9A" w:rsidRDefault="005B1D9A" w:rsidP="005B1D9A">
      <w:pPr>
        <w:autoSpaceDE w:val="0"/>
        <w:autoSpaceDN w:val="0"/>
        <w:adjustRightInd w:val="0"/>
        <w:ind w:firstLine="709"/>
        <w:rPr>
          <w:rFonts w:eastAsia="Calibri" w:cs="Arial"/>
          <w:lang w:eastAsia="en-US"/>
        </w:rPr>
      </w:pPr>
    </w:p>
    <w:p w14:paraId="2A3E9507"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lastRenderedPageBreak/>
        <w:t>уведомление администрации района либо уполномоченного ею органа об отказе в утверждении схемы расположения земельного участка (далее</w:t>
      </w:r>
      <w:r w:rsidR="009E7B3B" w:rsidRPr="009E7B3B">
        <w:rPr>
          <w:rFonts w:eastAsia="Calibri" w:cs="Arial"/>
          <w:lang w:eastAsia="en-US"/>
        </w:rPr>
        <w:t>-</w:t>
      </w:r>
      <w:r w:rsidRPr="009E7B3B">
        <w:rPr>
          <w:rFonts w:eastAsia="Calibri" w:cs="Arial"/>
          <w:lang w:eastAsia="en-US"/>
        </w:rPr>
        <w:t>решение об отказе в утверждении схемы расположения земельного участка), в котором указываются все основания принятия такого решения;</w:t>
      </w:r>
    </w:p>
    <w:p w14:paraId="3DE7E6DD"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решение о приостановлении предоставления муниципальной услуги, в форме письма, подписанное уполномоченным лицом </w:t>
      </w:r>
      <w:r w:rsidRPr="009E7B3B">
        <w:rPr>
          <w:rFonts w:cs="Arial"/>
          <w:lang w:eastAsia="en-US"/>
        </w:rPr>
        <w:t xml:space="preserve">муниципального </w:t>
      </w:r>
      <w:r w:rsidR="00FD7FCE">
        <w:rPr>
          <w:rFonts w:eastAsia="Calibri" w:cs="Arial"/>
          <w:lang w:eastAsia="en-US"/>
        </w:rPr>
        <w:t>казенного</w:t>
      </w:r>
      <w:r w:rsidRPr="009E7B3B">
        <w:rPr>
          <w:rFonts w:cs="Arial"/>
          <w:lang w:eastAsia="en-US"/>
        </w:rPr>
        <w:t xml:space="preserve"> учреждения Нижневартовского района </w:t>
      </w:r>
      <w:r w:rsidR="009E7B3B" w:rsidRPr="009E7B3B">
        <w:rPr>
          <w:rFonts w:cs="Arial"/>
          <w:lang w:eastAsia="en-US"/>
        </w:rPr>
        <w:t>«</w:t>
      </w:r>
      <w:r w:rsidRPr="009E7B3B">
        <w:rPr>
          <w:rFonts w:cs="Arial"/>
          <w:lang w:eastAsia="en-US"/>
        </w:rPr>
        <w:t>Управление имущественными и земельными ресурсами</w:t>
      </w:r>
      <w:r w:rsidR="009E7B3B" w:rsidRPr="009E7B3B">
        <w:rPr>
          <w:rFonts w:cs="Arial"/>
          <w:lang w:eastAsia="en-US"/>
        </w:rPr>
        <w:t>»</w:t>
      </w:r>
      <w:r w:rsidRPr="009E7B3B">
        <w:rPr>
          <w:rFonts w:eastAsia="Calibri" w:cs="Arial"/>
          <w:lang w:eastAsia="en-US"/>
        </w:rPr>
        <w:t>.</w:t>
      </w:r>
    </w:p>
    <w:p w14:paraId="04908468"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Способ фиксации результата выполнения административной процедуры: документ, являющийся результатом данной административной процедуры, регистрируется в электронном документообороте.</w:t>
      </w:r>
    </w:p>
    <w:p w14:paraId="37342E46" w14:textId="77777777" w:rsidR="00E63481" w:rsidRPr="009E7B3B" w:rsidRDefault="00E63481" w:rsidP="00034BF7">
      <w:pPr>
        <w:autoSpaceDE w:val="0"/>
        <w:autoSpaceDN w:val="0"/>
        <w:adjustRightInd w:val="0"/>
        <w:ind w:firstLine="709"/>
        <w:rPr>
          <w:rFonts w:eastAsia="Calibri" w:cs="Arial"/>
          <w:lang w:eastAsia="en-US"/>
        </w:rPr>
      </w:pPr>
      <w:r w:rsidRPr="009E7B3B">
        <w:rPr>
          <w:rFonts w:eastAsia="Calibri" w:cs="Arial"/>
          <w:lang w:eastAsia="en-US"/>
        </w:rPr>
        <w:t xml:space="preserve">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w:t>
      </w:r>
      <w:r w:rsidRPr="009E7B3B">
        <w:rPr>
          <w:rFonts w:cs="Arial"/>
          <w:lang w:eastAsia="en-US"/>
        </w:rPr>
        <w:t xml:space="preserve">муниципального </w:t>
      </w:r>
      <w:r w:rsidR="00FD7FCE">
        <w:rPr>
          <w:rFonts w:eastAsia="Calibri" w:cs="Arial"/>
          <w:lang w:eastAsia="en-US"/>
        </w:rPr>
        <w:t>казенного</w:t>
      </w:r>
      <w:r w:rsidRPr="009E7B3B">
        <w:rPr>
          <w:rFonts w:cs="Arial"/>
          <w:lang w:eastAsia="en-US"/>
        </w:rPr>
        <w:t xml:space="preserve"> учреждения Нижневартовского района </w:t>
      </w:r>
      <w:r w:rsidR="009E7B3B" w:rsidRPr="009E7B3B">
        <w:rPr>
          <w:rFonts w:cs="Arial"/>
          <w:lang w:eastAsia="en-US"/>
        </w:rPr>
        <w:t>«</w:t>
      </w:r>
      <w:r w:rsidRPr="009E7B3B">
        <w:rPr>
          <w:rFonts w:cs="Arial"/>
          <w:lang w:eastAsia="en-US"/>
        </w:rPr>
        <w:t>Управление имущественными и земельными ресурсами</w:t>
      </w:r>
      <w:r w:rsidR="009E7B3B" w:rsidRPr="009E7B3B">
        <w:rPr>
          <w:rFonts w:cs="Arial"/>
          <w:lang w:eastAsia="en-US"/>
        </w:rPr>
        <w:t>»</w:t>
      </w:r>
      <w:r w:rsidRPr="009E7B3B">
        <w:rPr>
          <w:rFonts w:eastAsia="Calibri" w:cs="Arial"/>
          <w:i/>
          <w:lang w:eastAsia="en-US"/>
        </w:rPr>
        <w:t>,</w:t>
      </w:r>
      <w:r w:rsidRPr="009E7B3B">
        <w:rPr>
          <w:rFonts w:eastAsia="Calibri" w:cs="Arial"/>
          <w:lang w:eastAsia="en-US"/>
        </w:rPr>
        <w:t xml:space="preserve"> ответственный за выдачу (направление) заявителю результата предоставления муниципальной услуги, обеспечивает их передачу в МФЦ в соответствии с соглашением о взаимодействии.</w:t>
      </w:r>
    </w:p>
    <w:p w14:paraId="67DFF883" w14:textId="77777777" w:rsidR="00E63481" w:rsidRPr="009E7B3B" w:rsidRDefault="00E63481" w:rsidP="00E63481">
      <w:pPr>
        <w:tabs>
          <w:tab w:val="left" w:pos="1276"/>
        </w:tabs>
        <w:autoSpaceDE w:val="0"/>
        <w:autoSpaceDN w:val="0"/>
        <w:adjustRightInd w:val="0"/>
        <w:ind w:firstLine="709"/>
        <w:rPr>
          <w:rFonts w:eastAsia="Calibri" w:cs="Arial"/>
          <w:lang w:eastAsia="en-US"/>
        </w:rPr>
      </w:pPr>
    </w:p>
    <w:p w14:paraId="164DA590" w14:textId="77777777" w:rsidR="00E63481" w:rsidRPr="009E7B3B" w:rsidRDefault="00E63481" w:rsidP="00034BF7">
      <w:pPr>
        <w:autoSpaceDE w:val="0"/>
        <w:autoSpaceDN w:val="0"/>
        <w:adjustRightInd w:val="0"/>
        <w:jc w:val="center"/>
        <w:rPr>
          <w:rFonts w:eastAsia="Calibri" w:cs="Arial"/>
          <w:b/>
          <w:lang w:eastAsia="en-US"/>
        </w:rPr>
      </w:pPr>
      <w:r w:rsidRPr="009E7B3B">
        <w:rPr>
          <w:rFonts w:eastAsia="Calibri" w:cs="Arial"/>
          <w:b/>
          <w:lang w:eastAsia="en-US"/>
        </w:rPr>
        <w:t>Выдача (направление) результата предоставления</w:t>
      </w:r>
      <w:r w:rsidR="00DD60C3">
        <w:rPr>
          <w:rFonts w:eastAsia="Calibri" w:cs="Arial"/>
          <w:b/>
          <w:lang w:eastAsia="en-US"/>
        </w:rPr>
        <w:t xml:space="preserve"> </w:t>
      </w:r>
      <w:r w:rsidRPr="009E7B3B">
        <w:rPr>
          <w:rFonts w:eastAsia="Calibri" w:cs="Arial"/>
          <w:b/>
          <w:lang w:eastAsia="en-US"/>
        </w:rPr>
        <w:t>муниципальной услуги</w:t>
      </w:r>
    </w:p>
    <w:p w14:paraId="3BD55556" w14:textId="77777777" w:rsidR="00E63481" w:rsidRPr="009E7B3B" w:rsidRDefault="00E63481" w:rsidP="00E63481">
      <w:pPr>
        <w:autoSpaceDE w:val="0"/>
        <w:autoSpaceDN w:val="0"/>
        <w:adjustRightInd w:val="0"/>
        <w:rPr>
          <w:rFonts w:eastAsia="Calibri" w:cs="Arial"/>
          <w:b/>
          <w:lang w:eastAsia="en-US"/>
        </w:rPr>
      </w:pPr>
    </w:p>
    <w:p w14:paraId="02379DC9"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45. Основанием для начала административной процедуры является поступление подписанного решения об утверждении схемы расположения земельного участка с приложением утвержденной схемы расположения земельного участка, решения об отказе в утверждении схемы расположения земельного участка, решения о приостановлении предоставления муниципальной услуги специалисту, ответственному за выдачу (направление) заявителю результата предоставления муниципальной услуги.</w:t>
      </w:r>
    </w:p>
    <w:p w14:paraId="2AACDDD2"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 xml:space="preserve">Должностным лицом, ответственным за направление (выдачу) результата предоставления муниципальной услуги, является специалист </w:t>
      </w:r>
      <w:r w:rsidRPr="009E7B3B">
        <w:rPr>
          <w:rFonts w:cs="Arial"/>
          <w:lang w:eastAsia="en-US"/>
        </w:rPr>
        <w:t xml:space="preserve">муниципального </w:t>
      </w:r>
      <w:r w:rsidR="00FD7FCE">
        <w:rPr>
          <w:rFonts w:eastAsia="Calibri" w:cs="Arial"/>
          <w:lang w:eastAsia="en-US"/>
        </w:rPr>
        <w:t>казенного</w:t>
      </w:r>
      <w:r w:rsidRPr="009E7B3B">
        <w:rPr>
          <w:rFonts w:cs="Arial"/>
          <w:lang w:eastAsia="en-US"/>
        </w:rPr>
        <w:t xml:space="preserve"> учреждения Нижневартовского района </w:t>
      </w:r>
      <w:r w:rsidR="009E7B3B" w:rsidRPr="009E7B3B">
        <w:rPr>
          <w:rFonts w:cs="Arial"/>
          <w:lang w:eastAsia="en-US"/>
        </w:rPr>
        <w:t>«</w:t>
      </w:r>
      <w:r w:rsidRPr="009E7B3B">
        <w:rPr>
          <w:rFonts w:cs="Arial"/>
          <w:lang w:eastAsia="en-US"/>
        </w:rPr>
        <w:t>Управление имущественными и земельными ресурсами</w:t>
      </w:r>
      <w:r w:rsidR="009E7B3B" w:rsidRPr="009E7B3B">
        <w:rPr>
          <w:rFonts w:cs="Arial"/>
          <w:lang w:eastAsia="en-US"/>
        </w:rPr>
        <w:t>»</w:t>
      </w:r>
      <w:r w:rsidRPr="009E7B3B">
        <w:rPr>
          <w:rFonts w:eastAsia="Calibri" w:cs="Arial"/>
          <w:lang w:eastAsia="en-US"/>
        </w:rPr>
        <w:t>, ответственный за выдачу (направление) заявителю результата предоставления муниципальной услуги.</w:t>
      </w:r>
    </w:p>
    <w:p w14:paraId="44C684CD"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Направление результата предоставления муниципальной услуги осуществляется</w:t>
      </w:r>
      <w:r w:rsidR="009E7B3B" w:rsidRPr="009E7B3B">
        <w:rPr>
          <w:rFonts w:eastAsia="Calibri" w:cs="Arial"/>
          <w:lang w:eastAsia="en-US"/>
        </w:rPr>
        <w:t>-</w:t>
      </w:r>
      <w:r w:rsidRPr="009E7B3B">
        <w:rPr>
          <w:rFonts w:eastAsia="Calibri" w:cs="Arial"/>
          <w:lang w:eastAsia="en-US"/>
        </w:rPr>
        <w:t>не позднее чем через 5</w:t>
      </w:r>
      <w:r w:rsidRPr="009E7B3B">
        <w:rPr>
          <w:rFonts w:eastAsia="Calibri" w:cs="Arial"/>
          <w:i/>
          <w:lang w:eastAsia="en-US"/>
        </w:rPr>
        <w:t xml:space="preserve"> </w:t>
      </w:r>
      <w:r w:rsidRPr="009E7B3B">
        <w:rPr>
          <w:rFonts w:eastAsia="Calibri" w:cs="Arial"/>
          <w:lang w:eastAsia="en-US"/>
        </w:rPr>
        <w:t>рабочих</w:t>
      </w:r>
      <w:r w:rsidR="009E7B3B" w:rsidRPr="009E7B3B">
        <w:rPr>
          <w:rFonts w:eastAsia="Calibri" w:cs="Arial"/>
          <w:lang w:eastAsia="en-US"/>
        </w:rPr>
        <w:t xml:space="preserve"> </w:t>
      </w:r>
      <w:r w:rsidRPr="009E7B3B">
        <w:rPr>
          <w:rFonts w:eastAsia="Calibri" w:cs="Arial"/>
          <w:szCs w:val="22"/>
          <w:lang w:eastAsia="en-US"/>
        </w:rPr>
        <w:t xml:space="preserve">дней </w:t>
      </w:r>
      <w:r w:rsidRPr="009E7B3B">
        <w:rPr>
          <w:rFonts w:eastAsia="Calibri" w:cs="Arial"/>
          <w:lang w:eastAsia="en-US"/>
        </w:rPr>
        <w:t>со дня окончательного оформления документа, являющегося результатом предоставления муниципальной услуги.</w:t>
      </w:r>
    </w:p>
    <w:p w14:paraId="0EE19035"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Срок выдачи заявителю документа, являющегося результатом предоставления муниципальной услуги, при личном обращении</w:t>
      </w:r>
      <w:r w:rsidR="009E7B3B" w:rsidRPr="009E7B3B">
        <w:rPr>
          <w:rFonts w:eastAsia="Calibri" w:cs="Arial"/>
          <w:lang w:eastAsia="en-US"/>
        </w:rPr>
        <w:t>-</w:t>
      </w:r>
      <w:r w:rsidRPr="009E7B3B">
        <w:rPr>
          <w:rFonts w:eastAsia="Calibri" w:cs="Arial"/>
          <w:lang w:eastAsia="en-US"/>
        </w:rPr>
        <w:t>15 минут.</w:t>
      </w:r>
    </w:p>
    <w:p w14:paraId="7E65EBA9"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Срок направления заявителю документа, являющегося результатом предоставления муниципальной услуги, в электронной форме</w:t>
      </w:r>
      <w:r w:rsidR="009E7B3B" w:rsidRPr="009E7B3B">
        <w:rPr>
          <w:rFonts w:eastAsia="Calibri" w:cs="Arial"/>
          <w:lang w:eastAsia="en-US"/>
        </w:rPr>
        <w:t>-</w:t>
      </w:r>
      <w:r w:rsidRPr="009E7B3B">
        <w:rPr>
          <w:rFonts w:eastAsia="Calibri" w:cs="Arial"/>
          <w:lang w:eastAsia="en-US"/>
        </w:rPr>
        <w:t>в течение 5</w:t>
      </w:r>
      <w:r w:rsidRPr="009E7B3B">
        <w:rPr>
          <w:rFonts w:eastAsia="Calibri" w:cs="Arial"/>
          <w:i/>
          <w:lang w:eastAsia="en-US"/>
        </w:rPr>
        <w:t xml:space="preserve"> </w:t>
      </w:r>
      <w:r w:rsidRPr="009E7B3B">
        <w:rPr>
          <w:rFonts w:eastAsia="Calibri" w:cs="Arial"/>
          <w:lang w:eastAsia="en-US"/>
        </w:rPr>
        <w:t>рабочих</w:t>
      </w:r>
      <w:r w:rsidR="009E7B3B" w:rsidRPr="009E7B3B">
        <w:rPr>
          <w:rFonts w:eastAsia="Calibri" w:cs="Arial"/>
          <w:lang w:eastAsia="en-US"/>
        </w:rPr>
        <w:t xml:space="preserve"> </w:t>
      </w:r>
      <w:r w:rsidRPr="009E7B3B">
        <w:rPr>
          <w:rFonts w:eastAsia="Calibri" w:cs="Arial"/>
          <w:szCs w:val="22"/>
          <w:lang w:eastAsia="en-US"/>
        </w:rPr>
        <w:t xml:space="preserve">дней </w:t>
      </w:r>
      <w:r w:rsidRPr="009E7B3B">
        <w:rPr>
          <w:rFonts w:eastAsia="Calibri" w:cs="Arial"/>
          <w:lang w:eastAsia="en-US"/>
        </w:rPr>
        <w:t>с момента подписания и регистрации такого документа.</w:t>
      </w:r>
    </w:p>
    <w:p w14:paraId="270EAB4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Критерием принятия решения о направлении результата предоставления муниципальной услуги является подписанное решение об утверждении схемы расположения земельного участка с приложением утвержденной схемы расположения земельного участка (об отказе в утверждении схемы расположения земельного участка, о приостановлении предоставления муниципальной услуги).</w:t>
      </w:r>
    </w:p>
    <w:p w14:paraId="78CCB600"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Результатом выполнения данной административной процедуры в соответствии с волеизъявлением заявителя, указанным в заявлении, является:</w:t>
      </w:r>
    </w:p>
    <w:p w14:paraId="606F129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выдача</w:t>
      </w:r>
      <w:r w:rsidR="009E7B3B" w:rsidRPr="009E7B3B">
        <w:rPr>
          <w:rFonts w:eastAsia="Calibri" w:cs="Arial"/>
          <w:lang w:eastAsia="en-US"/>
        </w:rPr>
        <w:t xml:space="preserve"> </w:t>
      </w:r>
      <w:r w:rsidRPr="009E7B3B">
        <w:rPr>
          <w:rFonts w:eastAsia="Calibri" w:cs="Arial"/>
          <w:lang w:eastAsia="en-US"/>
        </w:rPr>
        <w:t xml:space="preserve">заявителю оформленного решения в Уполномоченном органе или в МФЦ; </w:t>
      </w:r>
    </w:p>
    <w:p w14:paraId="2028F69C"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lastRenderedPageBreak/>
        <w:t>направление оформленного решения заявителю почтой заказным письмом с уведомлением по почтовому адресу, указанному заявителем для этой цели в заявлении;</w:t>
      </w:r>
    </w:p>
    <w:p w14:paraId="5E898AA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направление оформленного решения на электронную почту заявителя;</w:t>
      </w:r>
    </w:p>
    <w:p w14:paraId="5D98E32F"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направление оформленного решения заявителю посредством Единого или регионального портала.</w:t>
      </w:r>
    </w:p>
    <w:p w14:paraId="4D507CF5"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Способ фиксации результата выполнения административной процедуры:</w:t>
      </w:r>
    </w:p>
    <w:p w14:paraId="23D698A6"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 случае выдачи документа, являющегося результатом предоставления муниципальной услуги, нарочно заявителю, выдача документа заявителю подтверждается распиской заявителя (либо его представителя по доверенности);</w:t>
      </w:r>
    </w:p>
    <w:p w14:paraId="7AAAE361"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 случае направления заявителю документа, являющегося результатом предоставления муниципальной услуги (уведомления об отказе в выдаче разрешения) почтой, получение заявителем документов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14:paraId="08E20098"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 случае выдачи документа, являющегося результатом предоставления муниципальной услуги, в МФЦ, запись о выдаче документа заявителю отображается в соответствии с порядком ведения документооборота, принятым в МФЦ;</w:t>
      </w:r>
    </w:p>
    <w:p w14:paraId="613D808A"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в случае направления документов на электронную почту заявителя получение заявителем документов подтверждается скриншотом электронного уведомления о доставке сообщения (отчет о доставке электронного письма);</w:t>
      </w:r>
    </w:p>
    <w:p w14:paraId="0F790640" w14:textId="77777777" w:rsidR="00E63481" w:rsidRDefault="00E63481" w:rsidP="00E63481">
      <w:pPr>
        <w:autoSpaceDE w:val="0"/>
        <w:autoSpaceDN w:val="0"/>
        <w:adjustRightInd w:val="0"/>
        <w:ind w:firstLine="709"/>
        <w:rPr>
          <w:rFonts w:eastAsia="Calibri" w:cs="Arial"/>
          <w:lang w:eastAsia="en-US"/>
        </w:rPr>
      </w:pPr>
      <w:r w:rsidRPr="009E7B3B">
        <w:rPr>
          <w:rFonts w:eastAsia="Calibri" w:cs="Arial"/>
          <w:lang w:eastAsia="en-US"/>
        </w:rPr>
        <w:t>в случае направления документов заявителю посредством Единого или регионального портала получение заявителем документов подтверждается прикреплением к электронному документообороту скриншота записи о выдаче документов заявителю.</w:t>
      </w:r>
    </w:p>
    <w:p w14:paraId="30F1901B" w14:textId="77777777" w:rsidR="0089464F" w:rsidRDefault="0089464F" w:rsidP="00E63481">
      <w:pPr>
        <w:autoSpaceDE w:val="0"/>
        <w:autoSpaceDN w:val="0"/>
        <w:adjustRightInd w:val="0"/>
        <w:ind w:firstLine="709"/>
        <w:rPr>
          <w:rFonts w:eastAsia="Calibri" w:cs="Arial"/>
          <w:lang w:eastAsia="en-US"/>
        </w:rPr>
      </w:pPr>
    </w:p>
    <w:p w14:paraId="3E3220E5" w14:textId="77777777" w:rsidR="0089464F" w:rsidRDefault="0089464F" w:rsidP="0089464F">
      <w:pPr>
        <w:autoSpaceDE w:val="0"/>
        <w:autoSpaceDN w:val="0"/>
        <w:adjustRightInd w:val="0"/>
        <w:jc w:val="center"/>
        <w:rPr>
          <w:rFonts w:cs="Arial"/>
          <w:b/>
        </w:rPr>
      </w:pPr>
      <w:r w:rsidRPr="00587E44">
        <w:rPr>
          <w:rFonts w:cs="Arial"/>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2424B6CD" w14:textId="77777777" w:rsidR="00DD60C3" w:rsidRDefault="00DD60C3" w:rsidP="0089464F">
      <w:pPr>
        <w:autoSpaceDE w:val="0"/>
        <w:autoSpaceDN w:val="0"/>
        <w:adjustRightInd w:val="0"/>
        <w:jc w:val="center"/>
        <w:rPr>
          <w:rFonts w:cs="Arial"/>
          <w:b/>
        </w:rPr>
      </w:pPr>
    </w:p>
    <w:p w14:paraId="2F85A67F" w14:textId="77777777" w:rsidR="0089464F" w:rsidRPr="00587E44" w:rsidRDefault="0089464F" w:rsidP="0089464F">
      <w:pPr>
        <w:autoSpaceDE w:val="0"/>
        <w:autoSpaceDN w:val="0"/>
        <w:adjustRightInd w:val="0"/>
        <w:jc w:val="center"/>
        <w:rPr>
          <w:rFonts w:cs="Arial"/>
          <w:bCs/>
        </w:rPr>
      </w:pPr>
      <w:r>
        <w:rPr>
          <w:rFonts w:cs="Arial"/>
          <w:b/>
        </w:rPr>
        <w:t>(</w:t>
      </w:r>
      <w:r w:rsidRPr="00587E44">
        <w:rPr>
          <w:rFonts w:cs="Arial"/>
          <w:bCs/>
        </w:rPr>
        <w:t xml:space="preserve">раздел </w:t>
      </w:r>
      <w:r w:rsidRPr="00587E44">
        <w:rPr>
          <w:rFonts w:cs="Arial"/>
          <w:bCs/>
          <w:lang w:val="en-US"/>
        </w:rPr>
        <w:t>III</w:t>
      </w:r>
      <w:r w:rsidRPr="00587E44">
        <w:rPr>
          <w:rFonts w:cs="Arial"/>
          <w:bCs/>
        </w:rPr>
        <w:t xml:space="preserve"> </w:t>
      </w:r>
      <w:r>
        <w:rPr>
          <w:rFonts w:cs="Arial"/>
          <w:bCs/>
        </w:rPr>
        <w:t xml:space="preserve">дополнен </w:t>
      </w:r>
      <w:r w:rsidRPr="00587E44">
        <w:rPr>
          <w:rFonts w:cs="Arial"/>
          <w:bCs/>
        </w:rPr>
        <w:t>подразделом</w:t>
      </w:r>
      <w:r>
        <w:rPr>
          <w:rFonts w:cs="Arial"/>
          <w:bCs/>
        </w:rPr>
        <w:t xml:space="preserve"> постановлением Администрации от </w:t>
      </w:r>
      <w:hyperlink r:id="rId63" w:history="1">
        <w:r>
          <w:rPr>
            <w:rStyle w:val="af9"/>
            <w:rFonts w:cs="Arial"/>
            <w:bCs/>
          </w:rPr>
          <w:t>02.12.2021 № 2171</w:t>
        </w:r>
      </w:hyperlink>
      <w:r>
        <w:rPr>
          <w:rFonts w:cs="Arial"/>
          <w:bCs/>
        </w:rPr>
        <w:t>)</w:t>
      </w:r>
    </w:p>
    <w:p w14:paraId="35512FAD" w14:textId="77777777" w:rsidR="0089464F" w:rsidRPr="00587E44" w:rsidRDefault="0089464F" w:rsidP="0089464F">
      <w:pPr>
        <w:autoSpaceDE w:val="0"/>
        <w:autoSpaceDN w:val="0"/>
        <w:adjustRightInd w:val="0"/>
        <w:ind w:firstLine="709"/>
        <w:rPr>
          <w:rFonts w:cs="Arial"/>
          <w:bCs/>
        </w:rPr>
      </w:pPr>
    </w:p>
    <w:p w14:paraId="069EDC03" w14:textId="77777777" w:rsidR="0089464F" w:rsidRPr="009E7B3B" w:rsidRDefault="0089464F" w:rsidP="0089464F">
      <w:pPr>
        <w:autoSpaceDE w:val="0"/>
        <w:autoSpaceDN w:val="0"/>
        <w:adjustRightInd w:val="0"/>
        <w:ind w:firstLine="709"/>
        <w:rPr>
          <w:rFonts w:eastAsia="Calibri" w:cs="Arial"/>
          <w:lang w:eastAsia="en-US"/>
        </w:rPr>
      </w:pPr>
      <w:r w:rsidRPr="00587E44">
        <w:rPr>
          <w:rFonts w:cs="Arial"/>
          <w:bCs/>
        </w:rPr>
        <w:t>45.1.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176B229A" w14:textId="77777777" w:rsidR="00E63481" w:rsidRPr="009E7B3B" w:rsidRDefault="00E63481" w:rsidP="00E63481">
      <w:pPr>
        <w:autoSpaceDE w:val="0"/>
        <w:autoSpaceDN w:val="0"/>
        <w:adjustRightInd w:val="0"/>
        <w:ind w:firstLine="709"/>
        <w:rPr>
          <w:rFonts w:eastAsia="Calibri" w:cs="Arial"/>
          <w:lang w:eastAsia="en-US"/>
        </w:rPr>
      </w:pPr>
    </w:p>
    <w:p w14:paraId="041B3AAD" w14:textId="77777777" w:rsidR="00E63481" w:rsidRDefault="00E63481" w:rsidP="00DD60C3">
      <w:pPr>
        <w:autoSpaceDE w:val="0"/>
        <w:autoSpaceDN w:val="0"/>
        <w:adjustRightInd w:val="0"/>
        <w:jc w:val="center"/>
        <w:rPr>
          <w:rFonts w:cs="Arial"/>
          <w:b/>
          <w:bCs/>
          <w:sz w:val="28"/>
          <w:szCs w:val="26"/>
        </w:rPr>
      </w:pPr>
      <w:r w:rsidRPr="00DD60C3">
        <w:rPr>
          <w:rFonts w:cs="Arial"/>
          <w:b/>
          <w:bCs/>
          <w:sz w:val="28"/>
          <w:szCs w:val="26"/>
        </w:rPr>
        <w:t>IV. Формы контроля за исполнением административного регламента</w:t>
      </w:r>
    </w:p>
    <w:p w14:paraId="23A6B253" w14:textId="77777777" w:rsidR="00EF51F9" w:rsidRPr="005405B8" w:rsidRDefault="00EF51F9" w:rsidP="00DD60C3">
      <w:pPr>
        <w:autoSpaceDE w:val="0"/>
        <w:autoSpaceDN w:val="0"/>
        <w:adjustRightInd w:val="0"/>
        <w:jc w:val="center"/>
        <w:rPr>
          <w:rFonts w:cs="Arial"/>
          <w:bCs/>
          <w:sz w:val="28"/>
          <w:szCs w:val="26"/>
        </w:rPr>
      </w:pPr>
      <w:r w:rsidRPr="005405B8">
        <w:rPr>
          <w:rFonts w:cs="Arial"/>
          <w:bCs/>
          <w:szCs w:val="26"/>
        </w:rPr>
        <w:t>(</w:t>
      </w:r>
      <w:r w:rsidR="005405B8" w:rsidRPr="005405B8">
        <w:rPr>
          <w:rFonts w:cs="Arial"/>
          <w:bCs/>
          <w:szCs w:val="26"/>
        </w:rPr>
        <w:t xml:space="preserve">Раздел утратил силу постановлением Администрации от </w:t>
      </w:r>
      <w:hyperlink r:id="rId64" w:history="1">
        <w:r w:rsidR="005405B8">
          <w:rPr>
            <w:rStyle w:val="af9"/>
            <w:rFonts w:cs="Arial"/>
            <w:bCs/>
            <w:szCs w:val="26"/>
          </w:rPr>
          <w:t>23.06.2025 № 829</w:t>
        </w:r>
      </w:hyperlink>
      <w:r w:rsidR="005405B8" w:rsidRPr="005405B8">
        <w:rPr>
          <w:rFonts w:cs="Arial"/>
          <w:bCs/>
          <w:szCs w:val="26"/>
        </w:rPr>
        <w:t>)</w:t>
      </w:r>
    </w:p>
    <w:p w14:paraId="4D13EBD3" w14:textId="77777777" w:rsidR="00E63481" w:rsidRPr="009E7B3B" w:rsidRDefault="00E63481" w:rsidP="00034BF7">
      <w:pPr>
        <w:autoSpaceDE w:val="0"/>
        <w:autoSpaceDN w:val="0"/>
        <w:adjustRightInd w:val="0"/>
        <w:ind w:firstLine="709"/>
        <w:rPr>
          <w:rFonts w:eastAsia="Calibri" w:cs="Arial"/>
          <w:lang w:eastAsia="en-US"/>
        </w:rPr>
      </w:pPr>
    </w:p>
    <w:p w14:paraId="104AD70C" w14:textId="77777777" w:rsidR="00E63481" w:rsidRPr="009E7B3B" w:rsidRDefault="00E63481" w:rsidP="00E63481">
      <w:pPr>
        <w:autoSpaceDE w:val="0"/>
        <w:autoSpaceDN w:val="0"/>
        <w:adjustRightInd w:val="0"/>
        <w:jc w:val="center"/>
        <w:outlineLvl w:val="0"/>
        <w:rPr>
          <w:rFonts w:eastAsia="Calibri" w:cs="Arial"/>
          <w:lang w:eastAsia="en-US"/>
        </w:rPr>
      </w:pPr>
      <w:bookmarkStart w:id="7" w:name="Par363"/>
      <w:bookmarkEnd w:id="7"/>
    </w:p>
    <w:p w14:paraId="22288F39" w14:textId="77777777" w:rsidR="00E63481" w:rsidRPr="009E7B3B" w:rsidRDefault="00E63481" w:rsidP="00EF51F9">
      <w:pPr>
        <w:pStyle w:val="2"/>
        <w:rPr>
          <w:rFonts w:eastAsia="Calibri"/>
          <w:lang w:eastAsia="en-US"/>
        </w:rPr>
      </w:pPr>
      <w:r w:rsidRPr="009E7B3B">
        <w:rPr>
          <w:rFonts w:eastAsia="Calibri"/>
          <w:lang w:eastAsia="en-US"/>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многофункционального центра, а также их должностных лиц, муниципальных служащих, работников</w:t>
      </w:r>
    </w:p>
    <w:p w14:paraId="090B4977" w14:textId="77777777" w:rsidR="00E63481" w:rsidRDefault="005405B8" w:rsidP="00EF51F9">
      <w:pPr>
        <w:pStyle w:val="2"/>
        <w:rPr>
          <w:b w:val="0"/>
          <w:bCs w:val="0"/>
          <w:sz w:val="24"/>
          <w:szCs w:val="26"/>
        </w:rPr>
      </w:pPr>
      <w:r w:rsidRPr="005405B8">
        <w:rPr>
          <w:b w:val="0"/>
          <w:bCs w:val="0"/>
          <w:sz w:val="24"/>
          <w:szCs w:val="26"/>
        </w:rPr>
        <w:t xml:space="preserve">(Раздел утратил силу постановлением Администрации от </w:t>
      </w:r>
      <w:hyperlink r:id="rId65" w:history="1">
        <w:r>
          <w:rPr>
            <w:rStyle w:val="af9"/>
            <w:b w:val="0"/>
            <w:bCs w:val="0"/>
            <w:sz w:val="24"/>
            <w:szCs w:val="26"/>
          </w:rPr>
          <w:t>23.06.2025 № 829</w:t>
        </w:r>
      </w:hyperlink>
      <w:r w:rsidRPr="005405B8">
        <w:rPr>
          <w:b w:val="0"/>
          <w:bCs w:val="0"/>
          <w:sz w:val="24"/>
          <w:szCs w:val="26"/>
        </w:rPr>
        <w:t>)</w:t>
      </w:r>
    </w:p>
    <w:p w14:paraId="110DFFD9" w14:textId="77777777" w:rsidR="005405B8" w:rsidRPr="005405B8" w:rsidRDefault="005405B8" w:rsidP="00EF51F9">
      <w:pPr>
        <w:pStyle w:val="2"/>
        <w:rPr>
          <w:rFonts w:eastAsia="Calibri"/>
          <w:b w:val="0"/>
          <w:lang w:eastAsia="en-US"/>
        </w:rPr>
      </w:pPr>
    </w:p>
    <w:p w14:paraId="611CE259" w14:textId="77777777" w:rsidR="009E7B3B" w:rsidRPr="009E7B3B" w:rsidRDefault="00E63481" w:rsidP="00741A8B">
      <w:pPr>
        <w:ind w:left="4820"/>
        <w:rPr>
          <w:rFonts w:eastAsia="Calibri" w:cs="Arial"/>
          <w:lang w:eastAsia="en-US"/>
        </w:rPr>
      </w:pPr>
      <w:r w:rsidRPr="009E7B3B">
        <w:rPr>
          <w:rFonts w:eastAsia="Calibri" w:cs="Arial"/>
          <w:i/>
          <w:lang w:eastAsia="en-US"/>
        </w:rPr>
        <w:br w:type="page"/>
      </w:r>
      <w:r w:rsidRPr="009E7B3B">
        <w:rPr>
          <w:rFonts w:eastAsia="Calibri" w:cs="Arial"/>
          <w:lang w:eastAsia="en-US"/>
        </w:rPr>
        <w:lastRenderedPageBreak/>
        <w:t xml:space="preserve">Приложение к административному регламенту предоставления муниципальной услуги </w:t>
      </w:r>
      <w:r w:rsidR="009E7B3B" w:rsidRPr="009E7B3B">
        <w:rPr>
          <w:rFonts w:eastAsia="Calibri" w:cs="Arial"/>
          <w:lang w:eastAsia="en-US"/>
        </w:rPr>
        <w:t>«</w:t>
      </w:r>
      <w:r w:rsidRPr="009E7B3B">
        <w:rPr>
          <w:rFonts w:eastAsia="Calibri" w:cs="Arial"/>
          <w:lang w:eastAsia="en-US"/>
        </w:rPr>
        <w:t>Утверждение схемы расположения земельного участка или земельных участков на кадастровом плане территории</w:t>
      </w:r>
      <w:r w:rsidR="009E7B3B" w:rsidRPr="009E7B3B">
        <w:rPr>
          <w:rFonts w:eastAsia="Calibri" w:cs="Arial"/>
          <w:lang w:eastAsia="en-US"/>
        </w:rPr>
        <w:t>»</w:t>
      </w:r>
    </w:p>
    <w:p w14:paraId="2C246B37" w14:textId="77777777" w:rsidR="00E63481" w:rsidRPr="009E7B3B" w:rsidRDefault="00E63481" w:rsidP="00E63481">
      <w:pPr>
        <w:autoSpaceDE w:val="0"/>
        <w:autoSpaceDN w:val="0"/>
        <w:adjustRightInd w:val="0"/>
        <w:rPr>
          <w:rFonts w:eastAsia="Calibri" w:cs="Arial"/>
          <w:szCs w:val="20"/>
          <w:lang w:eastAsia="en-US"/>
        </w:rPr>
      </w:pPr>
    </w:p>
    <w:p w14:paraId="0C31F2A1" w14:textId="77777777" w:rsidR="009E7B3B" w:rsidRPr="009E7B3B" w:rsidRDefault="00E63481" w:rsidP="00E63481">
      <w:pPr>
        <w:autoSpaceDE w:val="0"/>
        <w:autoSpaceDN w:val="0"/>
        <w:adjustRightInd w:val="0"/>
        <w:jc w:val="right"/>
        <w:rPr>
          <w:rFonts w:eastAsia="Calibri" w:cs="Arial"/>
          <w:lang w:eastAsia="en-US"/>
        </w:rPr>
      </w:pPr>
      <w:r w:rsidRPr="009E7B3B">
        <w:rPr>
          <w:rFonts w:eastAsia="Calibri" w:cs="Arial"/>
          <w:lang w:eastAsia="en-US"/>
        </w:rPr>
        <w:t>В _________________________________________________</w:t>
      </w:r>
    </w:p>
    <w:p w14:paraId="7335AF33" w14:textId="77777777" w:rsidR="009E7B3B" w:rsidRPr="009E7B3B" w:rsidRDefault="00E63481" w:rsidP="00E63481">
      <w:pPr>
        <w:autoSpaceDE w:val="0"/>
        <w:autoSpaceDN w:val="0"/>
        <w:adjustRightInd w:val="0"/>
        <w:jc w:val="right"/>
        <w:rPr>
          <w:rFonts w:eastAsia="Calibri" w:cs="Arial"/>
          <w:lang w:eastAsia="en-US"/>
        </w:rPr>
      </w:pPr>
      <w:r w:rsidRPr="009E7B3B">
        <w:rPr>
          <w:rFonts w:eastAsia="Calibri" w:cs="Arial"/>
          <w:i/>
          <w:lang w:eastAsia="en-US"/>
        </w:rPr>
        <w:t>(указать наименование уполномоченного органа)</w:t>
      </w:r>
    </w:p>
    <w:p w14:paraId="6D8F37E1" w14:textId="77777777" w:rsidR="009E7B3B" w:rsidRPr="009E7B3B" w:rsidRDefault="00E63481" w:rsidP="00E63481">
      <w:pPr>
        <w:autoSpaceDE w:val="0"/>
        <w:autoSpaceDN w:val="0"/>
        <w:adjustRightInd w:val="0"/>
        <w:jc w:val="right"/>
        <w:rPr>
          <w:rFonts w:eastAsia="Calibri" w:cs="Arial"/>
          <w:lang w:eastAsia="en-US"/>
        </w:rPr>
      </w:pPr>
      <w:r w:rsidRPr="009E7B3B">
        <w:rPr>
          <w:rFonts w:eastAsia="Calibri" w:cs="Arial"/>
          <w:lang w:eastAsia="en-US"/>
        </w:rPr>
        <w:t>от ________________________________________________</w:t>
      </w:r>
    </w:p>
    <w:p w14:paraId="2A5F926C" w14:textId="77777777" w:rsidR="009E7B3B" w:rsidRPr="009E7B3B" w:rsidRDefault="00E63481" w:rsidP="00E63481">
      <w:pPr>
        <w:autoSpaceDE w:val="0"/>
        <w:autoSpaceDN w:val="0"/>
        <w:adjustRightInd w:val="0"/>
        <w:jc w:val="right"/>
        <w:rPr>
          <w:rFonts w:eastAsia="Calibri" w:cs="Arial"/>
          <w:lang w:eastAsia="en-US"/>
        </w:rPr>
      </w:pPr>
      <w:r w:rsidRPr="009E7B3B">
        <w:rPr>
          <w:rFonts w:eastAsia="Calibri" w:cs="Arial"/>
          <w:lang w:eastAsia="en-US"/>
        </w:rPr>
        <w:t>(наименование заявителя,</w:t>
      </w:r>
      <w:r w:rsidR="009E7B3B" w:rsidRPr="009E7B3B">
        <w:rPr>
          <w:rFonts w:eastAsia="Calibri" w:cs="Arial"/>
          <w:lang w:eastAsia="en-US"/>
        </w:rPr>
        <w:t xml:space="preserve"> </w:t>
      </w:r>
      <w:r w:rsidRPr="009E7B3B">
        <w:rPr>
          <w:rFonts w:eastAsia="Calibri" w:cs="Arial"/>
          <w:lang w:eastAsia="en-US"/>
        </w:rPr>
        <w:t>ФИО гражданина)</w:t>
      </w:r>
    </w:p>
    <w:p w14:paraId="2F81116D" w14:textId="77777777" w:rsidR="009E7B3B" w:rsidRPr="009E7B3B" w:rsidRDefault="00E63481" w:rsidP="00E63481">
      <w:pPr>
        <w:autoSpaceDE w:val="0"/>
        <w:autoSpaceDN w:val="0"/>
        <w:adjustRightInd w:val="0"/>
        <w:jc w:val="right"/>
        <w:rPr>
          <w:rFonts w:eastAsia="Calibri" w:cs="Arial"/>
          <w:lang w:eastAsia="en-US"/>
        </w:rPr>
      </w:pPr>
      <w:r w:rsidRPr="009E7B3B">
        <w:rPr>
          <w:rFonts w:eastAsia="Calibri" w:cs="Arial"/>
          <w:lang w:eastAsia="en-US"/>
        </w:rPr>
        <w:t>__________________________________________________</w:t>
      </w:r>
    </w:p>
    <w:p w14:paraId="0586546C" w14:textId="77777777" w:rsidR="00E63481" w:rsidRPr="009E7B3B" w:rsidRDefault="00E63481" w:rsidP="00E63481">
      <w:pPr>
        <w:autoSpaceDE w:val="0"/>
        <w:autoSpaceDN w:val="0"/>
        <w:adjustRightInd w:val="0"/>
        <w:jc w:val="right"/>
        <w:rPr>
          <w:rFonts w:eastAsia="Calibri" w:cs="Arial"/>
          <w:szCs w:val="20"/>
          <w:lang w:eastAsia="en-US"/>
        </w:rPr>
      </w:pPr>
      <w:r w:rsidRPr="009E7B3B">
        <w:rPr>
          <w:rFonts w:eastAsia="Calibri" w:cs="Arial"/>
          <w:szCs w:val="20"/>
          <w:lang w:eastAsia="en-US"/>
        </w:rPr>
        <w:t>(</w:t>
      </w:r>
      <w:proofErr w:type="gramStart"/>
      <w:r w:rsidRPr="009E7B3B">
        <w:rPr>
          <w:rFonts w:eastAsia="Calibri" w:cs="Arial"/>
          <w:szCs w:val="20"/>
          <w:lang w:eastAsia="en-US"/>
        </w:rPr>
        <w:t>реквизиты документа</w:t>
      </w:r>
      <w:proofErr w:type="gramEnd"/>
      <w:r w:rsidR="009E7B3B" w:rsidRPr="009E7B3B">
        <w:rPr>
          <w:rFonts w:eastAsia="Calibri" w:cs="Arial"/>
          <w:szCs w:val="20"/>
          <w:lang w:eastAsia="en-US"/>
        </w:rPr>
        <w:t xml:space="preserve"> </w:t>
      </w:r>
      <w:r w:rsidRPr="009E7B3B">
        <w:rPr>
          <w:rFonts w:eastAsia="Calibri" w:cs="Arial"/>
          <w:szCs w:val="20"/>
          <w:lang w:eastAsia="en-US"/>
        </w:rPr>
        <w:t>удостоверяющего личность)</w:t>
      </w:r>
    </w:p>
    <w:p w14:paraId="0D617433" w14:textId="77777777" w:rsidR="00E63481" w:rsidRPr="009E7B3B" w:rsidRDefault="00E63481" w:rsidP="00E63481">
      <w:pPr>
        <w:autoSpaceDE w:val="0"/>
        <w:autoSpaceDN w:val="0"/>
        <w:adjustRightInd w:val="0"/>
        <w:jc w:val="right"/>
        <w:rPr>
          <w:rFonts w:eastAsia="Calibri" w:cs="Arial"/>
          <w:szCs w:val="20"/>
          <w:lang w:eastAsia="en-US"/>
        </w:rPr>
      </w:pPr>
      <w:r w:rsidRPr="009E7B3B">
        <w:rPr>
          <w:rFonts w:eastAsia="Calibri" w:cs="Arial"/>
          <w:szCs w:val="20"/>
          <w:lang w:eastAsia="en-US"/>
        </w:rPr>
        <w:t>____________________________________________________________</w:t>
      </w:r>
    </w:p>
    <w:p w14:paraId="6EB38E82" w14:textId="77777777" w:rsidR="00E63481" w:rsidRPr="009E7B3B" w:rsidRDefault="00E63481" w:rsidP="00E63481">
      <w:pPr>
        <w:autoSpaceDE w:val="0"/>
        <w:autoSpaceDN w:val="0"/>
        <w:adjustRightInd w:val="0"/>
        <w:jc w:val="right"/>
        <w:rPr>
          <w:rFonts w:eastAsia="Calibri" w:cs="Arial"/>
          <w:szCs w:val="20"/>
          <w:lang w:eastAsia="en-US"/>
        </w:rPr>
      </w:pPr>
      <w:r w:rsidRPr="009E7B3B">
        <w:rPr>
          <w:rFonts w:eastAsia="Calibri" w:cs="Arial"/>
          <w:szCs w:val="20"/>
          <w:lang w:eastAsia="en-US"/>
        </w:rPr>
        <w:t>(реквизиты документа, на основании которых представляет интересы)</w:t>
      </w:r>
    </w:p>
    <w:p w14:paraId="796F0417" w14:textId="77777777" w:rsidR="00E63481" w:rsidRPr="009E7B3B" w:rsidRDefault="00E63481" w:rsidP="00E63481">
      <w:pPr>
        <w:autoSpaceDE w:val="0"/>
        <w:autoSpaceDN w:val="0"/>
        <w:adjustRightInd w:val="0"/>
        <w:jc w:val="right"/>
        <w:rPr>
          <w:rFonts w:eastAsia="Calibri" w:cs="Arial"/>
          <w:szCs w:val="20"/>
          <w:lang w:eastAsia="en-US"/>
        </w:rPr>
      </w:pPr>
      <w:r w:rsidRPr="009E7B3B">
        <w:rPr>
          <w:rFonts w:eastAsia="Calibri" w:cs="Arial"/>
          <w:szCs w:val="20"/>
          <w:lang w:eastAsia="en-US"/>
        </w:rPr>
        <w:t>___________________________________________________________</w:t>
      </w:r>
    </w:p>
    <w:p w14:paraId="32FCD1BB" w14:textId="77777777" w:rsidR="00E63481" w:rsidRPr="009E7B3B" w:rsidRDefault="00E63481" w:rsidP="00E63481">
      <w:pPr>
        <w:autoSpaceDE w:val="0"/>
        <w:autoSpaceDN w:val="0"/>
        <w:adjustRightInd w:val="0"/>
        <w:jc w:val="right"/>
        <w:rPr>
          <w:rFonts w:eastAsia="Calibri" w:cs="Arial"/>
          <w:szCs w:val="20"/>
          <w:lang w:eastAsia="en-US"/>
        </w:rPr>
      </w:pPr>
      <w:r w:rsidRPr="009E7B3B">
        <w:rPr>
          <w:rFonts w:eastAsia="Calibri" w:cs="Arial"/>
          <w:szCs w:val="20"/>
          <w:lang w:eastAsia="en-US"/>
        </w:rPr>
        <w:t>(рег. номер записи ЕГРЮЛ,</w:t>
      </w:r>
      <w:r w:rsidR="009E7B3B" w:rsidRPr="009E7B3B">
        <w:rPr>
          <w:rFonts w:eastAsia="Calibri" w:cs="Arial"/>
          <w:szCs w:val="20"/>
          <w:lang w:eastAsia="en-US"/>
        </w:rPr>
        <w:t xml:space="preserve"> </w:t>
      </w:r>
      <w:r w:rsidRPr="009E7B3B">
        <w:rPr>
          <w:rFonts w:eastAsia="Calibri" w:cs="Arial"/>
          <w:szCs w:val="20"/>
          <w:lang w:eastAsia="en-US"/>
        </w:rPr>
        <w:t>ИНН налогоплательщика)</w:t>
      </w:r>
    </w:p>
    <w:p w14:paraId="2806B1A6" w14:textId="77777777" w:rsidR="009E7B3B" w:rsidRPr="009E7B3B" w:rsidRDefault="00E63481" w:rsidP="00E63481">
      <w:pPr>
        <w:autoSpaceDE w:val="0"/>
        <w:autoSpaceDN w:val="0"/>
        <w:adjustRightInd w:val="0"/>
        <w:jc w:val="right"/>
        <w:rPr>
          <w:rFonts w:eastAsia="Calibri" w:cs="Arial"/>
          <w:lang w:eastAsia="en-US"/>
        </w:rPr>
      </w:pPr>
      <w:r w:rsidRPr="009E7B3B">
        <w:rPr>
          <w:rFonts w:eastAsia="Calibri" w:cs="Arial"/>
          <w:lang w:eastAsia="en-US"/>
        </w:rPr>
        <w:t xml:space="preserve">почтовый </w:t>
      </w:r>
      <w:proofErr w:type="gramStart"/>
      <w:r w:rsidRPr="009E7B3B">
        <w:rPr>
          <w:rFonts w:eastAsia="Calibri" w:cs="Arial"/>
          <w:lang w:eastAsia="en-US"/>
        </w:rPr>
        <w:t>адрес:_</w:t>
      </w:r>
      <w:proofErr w:type="gramEnd"/>
      <w:r w:rsidRPr="009E7B3B">
        <w:rPr>
          <w:rFonts w:eastAsia="Calibri" w:cs="Arial"/>
          <w:lang w:eastAsia="en-US"/>
        </w:rPr>
        <w:t>___________________________</w:t>
      </w:r>
    </w:p>
    <w:p w14:paraId="23DA086B" w14:textId="77777777" w:rsidR="009E7B3B" w:rsidRPr="009E7B3B" w:rsidRDefault="00E63481" w:rsidP="00E63481">
      <w:pPr>
        <w:autoSpaceDE w:val="0"/>
        <w:autoSpaceDN w:val="0"/>
        <w:adjustRightInd w:val="0"/>
        <w:jc w:val="right"/>
        <w:rPr>
          <w:rFonts w:eastAsia="Calibri" w:cs="Arial"/>
          <w:lang w:eastAsia="en-US"/>
        </w:rPr>
      </w:pPr>
      <w:r w:rsidRPr="009E7B3B">
        <w:rPr>
          <w:rFonts w:eastAsia="Calibri" w:cs="Arial"/>
          <w:lang w:eastAsia="en-US"/>
        </w:rPr>
        <w:t>телефон __________________________________</w:t>
      </w:r>
    </w:p>
    <w:p w14:paraId="7E81C5E9" w14:textId="77777777" w:rsidR="00E63481" w:rsidRPr="009E7B3B" w:rsidRDefault="00E63481" w:rsidP="00E63481">
      <w:pPr>
        <w:autoSpaceDE w:val="0"/>
        <w:autoSpaceDN w:val="0"/>
        <w:adjustRightInd w:val="0"/>
        <w:jc w:val="right"/>
        <w:rPr>
          <w:rFonts w:eastAsia="Calibri" w:cs="Arial"/>
          <w:lang w:eastAsia="en-US"/>
        </w:rPr>
      </w:pPr>
      <w:r w:rsidRPr="009E7B3B">
        <w:rPr>
          <w:rFonts w:eastAsia="Calibri" w:cs="Arial"/>
          <w:lang w:eastAsia="en-US"/>
        </w:rPr>
        <w:t xml:space="preserve">адрес электронной </w:t>
      </w:r>
      <w:proofErr w:type="gramStart"/>
      <w:r w:rsidRPr="009E7B3B">
        <w:rPr>
          <w:rFonts w:eastAsia="Calibri" w:cs="Arial"/>
          <w:lang w:eastAsia="en-US"/>
        </w:rPr>
        <w:t>почты:_</w:t>
      </w:r>
      <w:proofErr w:type="gramEnd"/>
      <w:r w:rsidRPr="009E7B3B">
        <w:rPr>
          <w:rFonts w:eastAsia="Calibri" w:cs="Arial"/>
          <w:lang w:eastAsia="en-US"/>
        </w:rPr>
        <w:t>__________________</w:t>
      </w:r>
    </w:p>
    <w:p w14:paraId="53928211" w14:textId="77777777" w:rsidR="00E63481" w:rsidRPr="009E7B3B" w:rsidRDefault="00E63481" w:rsidP="00E63481">
      <w:pPr>
        <w:autoSpaceDE w:val="0"/>
        <w:autoSpaceDN w:val="0"/>
        <w:adjustRightInd w:val="0"/>
        <w:rPr>
          <w:rFonts w:eastAsia="Calibri" w:cs="Arial"/>
          <w:lang w:eastAsia="en-US"/>
        </w:rPr>
      </w:pPr>
    </w:p>
    <w:p w14:paraId="36949AEC" w14:textId="77777777" w:rsidR="00E63481" w:rsidRPr="009E7B3B" w:rsidRDefault="00E63481" w:rsidP="00E63481">
      <w:pPr>
        <w:autoSpaceDE w:val="0"/>
        <w:autoSpaceDN w:val="0"/>
        <w:adjustRightInd w:val="0"/>
        <w:jc w:val="center"/>
        <w:rPr>
          <w:rFonts w:eastAsia="Calibri" w:cs="Arial"/>
          <w:lang w:eastAsia="en-US"/>
        </w:rPr>
      </w:pPr>
      <w:r w:rsidRPr="009E7B3B">
        <w:rPr>
          <w:rFonts w:eastAsia="Calibri" w:cs="Arial"/>
          <w:lang w:eastAsia="en-US"/>
        </w:rPr>
        <w:t>Заявление</w:t>
      </w:r>
    </w:p>
    <w:p w14:paraId="7E0813EA" w14:textId="77777777" w:rsidR="009E7B3B" w:rsidRPr="009E7B3B" w:rsidRDefault="009E7B3B" w:rsidP="00E63481">
      <w:pPr>
        <w:autoSpaceDE w:val="0"/>
        <w:autoSpaceDN w:val="0"/>
        <w:adjustRightInd w:val="0"/>
        <w:rPr>
          <w:rFonts w:eastAsia="Calibri" w:cs="Arial"/>
          <w:lang w:eastAsia="en-US"/>
        </w:rPr>
      </w:pPr>
    </w:p>
    <w:p w14:paraId="16F10374"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Прошу утвердить схему расположения земельного участка (участков) на кадастровом плане территории (с кадастровым номером) ____________,</w:t>
      </w:r>
    </w:p>
    <w:p w14:paraId="371E2DF7" w14:textId="77777777" w:rsidR="009E7B3B" w:rsidRPr="009E7B3B" w:rsidRDefault="00E63481" w:rsidP="00E63481">
      <w:pPr>
        <w:autoSpaceDE w:val="0"/>
        <w:autoSpaceDN w:val="0"/>
        <w:adjustRightInd w:val="0"/>
        <w:rPr>
          <w:rFonts w:eastAsia="Calibri" w:cs="Arial"/>
          <w:lang w:eastAsia="en-US"/>
        </w:rPr>
      </w:pPr>
      <w:r w:rsidRPr="009E7B3B">
        <w:rPr>
          <w:rFonts w:eastAsia="Calibri" w:cs="Arial"/>
          <w:lang w:eastAsia="en-US"/>
        </w:rPr>
        <w:t>ориентировочной площадью _________________, с местоположением: ________________________________________________________________</w:t>
      </w:r>
    </w:p>
    <w:p w14:paraId="1BD638BF"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 xml:space="preserve">Цель использования земельного </w:t>
      </w:r>
      <w:proofErr w:type="gramStart"/>
      <w:r w:rsidRPr="009E7B3B">
        <w:rPr>
          <w:rFonts w:eastAsia="Calibri" w:cs="Arial"/>
          <w:lang w:eastAsia="en-US"/>
        </w:rPr>
        <w:t>участка:_</w:t>
      </w:r>
      <w:proofErr w:type="gramEnd"/>
      <w:r w:rsidRPr="009E7B3B">
        <w:rPr>
          <w:rFonts w:eastAsia="Calibri" w:cs="Arial"/>
          <w:lang w:eastAsia="en-US"/>
        </w:rPr>
        <w:t>________________________.</w:t>
      </w:r>
    </w:p>
    <w:p w14:paraId="044BACF7" w14:textId="77777777" w:rsidR="00E63481" w:rsidRPr="009E7B3B" w:rsidRDefault="00E63481" w:rsidP="00E63481">
      <w:pPr>
        <w:autoSpaceDE w:val="0"/>
        <w:autoSpaceDN w:val="0"/>
        <w:adjustRightInd w:val="0"/>
        <w:ind w:firstLine="284"/>
        <w:rPr>
          <w:rFonts w:eastAsia="Calibri" w:cs="Arial"/>
          <w:lang w:eastAsia="en-US"/>
        </w:rPr>
      </w:pPr>
      <w:r w:rsidRPr="009E7B3B">
        <w:rPr>
          <w:rFonts w:eastAsia="Calibri" w:cs="Arial"/>
          <w:lang w:eastAsia="en-US"/>
        </w:rPr>
        <w:t>К заявлению прилагаются следующие документы:</w:t>
      </w:r>
    </w:p>
    <w:p w14:paraId="66372E55"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1) _____________________________________________________________</w:t>
      </w:r>
    </w:p>
    <w:p w14:paraId="6DF97254"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2) _____________________________________________________________</w:t>
      </w:r>
    </w:p>
    <w:p w14:paraId="15A3FF99"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3) _____________________________________________________________</w:t>
      </w:r>
    </w:p>
    <w:p w14:paraId="4F914674"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4) _____________________________________________________________</w:t>
      </w:r>
    </w:p>
    <w:p w14:paraId="1348C0FC"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5) _____________________________________________________________</w:t>
      </w:r>
    </w:p>
    <w:p w14:paraId="69204C26" w14:textId="77777777" w:rsidR="00E63481" w:rsidRPr="009E7B3B" w:rsidRDefault="00E63481" w:rsidP="00E63481">
      <w:pPr>
        <w:autoSpaceDE w:val="0"/>
        <w:autoSpaceDN w:val="0"/>
        <w:adjustRightInd w:val="0"/>
        <w:rPr>
          <w:rFonts w:eastAsia="Calibri" w:cs="Arial"/>
          <w:lang w:eastAsia="en-US"/>
        </w:rPr>
      </w:pPr>
    </w:p>
    <w:p w14:paraId="17164E62" w14:textId="77777777" w:rsidR="00E63481" w:rsidRPr="009E7B3B" w:rsidRDefault="00E63481" w:rsidP="00E63481">
      <w:pPr>
        <w:autoSpaceDE w:val="0"/>
        <w:autoSpaceDN w:val="0"/>
        <w:adjustRightInd w:val="0"/>
        <w:rPr>
          <w:rFonts w:eastAsia="Calibri" w:cs="Arial"/>
          <w:i/>
          <w:lang w:eastAsia="en-US"/>
        </w:rPr>
      </w:pPr>
      <w:r w:rsidRPr="009E7B3B">
        <w:rPr>
          <w:rFonts w:eastAsia="Calibri" w:cs="Arial"/>
          <w:i/>
          <w:lang w:eastAsia="en-US"/>
        </w:rPr>
        <w:t xml:space="preserve">(ниже поставить </w:t>
      </w:r>
      <w:r w:rsidRPr="009E7B3B">
        <w:rPr>
          <w:rFonts w:eastAsia="Calibri" w:cs="Arial"/>
          <w:i/>
          <w:u w:val="single"/>
          <w:lang w:eastAsia="en-US"/>
        </w:rPr>
        <w:t>в одном</w:t>
      </w:r>
      <w:r w:rsidRPr="009E7B3B">
        <w:rPr>
          <w:rFonts w:eastAsia="Calibri" w:cs="Arial"/>
          <w:i/>
          <w:lang w:eastAsia="en-US"/>
        </w:rPr>
        <w:t xml:space="preserve"> из окошек</w:t>
      </w:r>
      <w:r w:rsidR="009E7B3B" w:rsidRPr="009E7B3B">
        <w:rPr>
          <w:rFonts w:eastAsia="Calibri" w:cs="Arial"/>
          <w:i/>
          <w:lang w:eastAsia="en-US"/>
        </w:rPr>
        <w:t xml:space="preserve"> </w:t>
      </w:r>
      <w:r w:rsidRPr="009E7B3B">
        <w:rPr>
          <w:rFonts w:eastAsia="Calibri" w:cs="Arial"/>
          <w:i/>
          <w:lang w:eastAsia="en-US"/>
        </w:rPr>
        <w:t xml:space="preserve">значок </w:t>
      </w:r>
      <w:r w:rsidRPr="009E7B3B">
        <w:rPr>
          <w:rFonts w:eastAsia="Calibri" w:cs="Arial"/>
          <w:i/>
          <w:lang w:val="en-US" w:eastAsia="en-US"/>
        </w:rPr>
        <w:t>V</w:t>
      </w:r>
      <w:r w:rsidRPr="009E7B3B">
        <w:rPr>
          <w:rFonts w:eastAsia="Calibri" w:cs="Arial"/>
          <w:i/>
          <w:lang w:eastAsia="en-US"/>
        </w:rPr>
        <w:t xml:space="preserve"> или </w:t>
      </w:r>
      <w:r w:rsidRPr="009E7B3B">
        <w:rPr>
          <w:rFonts w:eastAsia="Calibri" w:cs="Arial"/>
          <w:i/>
          <w:lang w:val="en-US" w:eastAsia="en-US"/>
        </w:rPr>
        <w:t>X</w:t>
      </w:r>
      <w:r w:rsidRPr="009E7B3B">
        <w:rPr>
          <w:rFonts w:eastAsia="Calibri" w:cs="Arial"/>
          <w:i/>
          <w:lang w:eastAsia="en-US"/>
        </w:rPr>
        <w:t>)</w:t>
      </w:r>
    </w:p>
    <w:p w14:paraId="4DC9D3C0"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w:t>
      </w:r>
    </w:p>
    <w:p w14:paraId="52CD57E6"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 xml:space="preserve">└─┘ настоящим </w:t>
      </w:r>
      <w:r w:rsidRPr="009E7B3B">
        <w:rPr>
          <w:rFonts w:eastAsia="Calibri" w:cs="Arial"/>
          <w:b/>
          <w:szCs w:val="22"/>
          <w:lang w:eastAsia="en-US"/>
        </w:rPr>
        <w:t xml:space="preserve">подтверждаю </w:t>
      </w:r>
      <w:r w:rsidRPr="009E7B3B">
        <w:rPr>
          <w:rFonts w:eastAsia="Calibri" w:cs="Arial"/>
          <w:szCs w:val="22"/>
          <w:lang w:eastAsia="en-US"/>
        </w:rPr>
        <w:t>согласие на утверждение иного варианта схемы расположения земельного участка (в случае образования земельного участка для его продажи или предоставления в аренду путем проведения аукциона)</w:t>
      </w:r>
    </w:p>
    <w:p w14:paraId="2AB1E2A8" w14:textId="77777777" w:rsidR="00E63481" w:rsidRPr="009E7B3B" w:rsidRDefault="00E63481" w:rsidP="00E63481">
      <w:pPr>
        <w:autoSpaceDE w:val="0"/>
        <w:autoSpaceDN w:val="0"/>
        <w:adjustRightInd w:val="0"/>
        <w:rPr>
          <w:rFonts w:eastAsia="Calibri" w:cs="Arial"/>
          <w:szCs w:val="22"/>
          <w:lang w:eastAsia="en-US"/>
        </w:rPr>
      </w:pPr>
    </w:p>
    <w:p w14:paraId="0551012E"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w:t>
      </w:r>
    </w:p>
    <w:p w14:paraId="0FA6F364"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 xml:space="preserve">└─┘ настоящим </w:t>
      </w:r>
      <w:r w:rsidRPr="009E7B3B">
        <w:rPr>
          <w:rFonts w:eastAsia="Calibri" w:cs="Arial"/>
          <w:b/>
          <w:szCs w:val="22"/>
          <w:lang w:eastAsia="en-US"/>
        </w:rPr>
        <w:t xml:space="preserve">не подтверждаю </w:t>
      </w:r>
      <w:r w:rsidRPr="009E7B3B">
        <w:rPr>
          <w:rFonts w:eastAsia="Calibri" w:cs="Arial"/>
          <w:szCs w:val="22"/>
          <w:lang w:eastAsia="en-US"/>
        </w:rPr>
        <w:t>согласие на утверждение иного варианта схемы расположения земельного участка (в случае образования земельного участка для его продажи или предоставления в аренду путем проведения аукциона)</w:t>
      </w:r>
    </w:p>
    <w:p w14:paraId="12D40737" w14:textId="77777777" w:rsidR="00E63481" w:rsidRPr="009E7B3B" w:rsidRDefault="00E63481" w:rsidP="00E63481">
      <w:pPr>
        <w:autoSpaceDE w:val="0"/>
        <w:autoSpaceDN w:val="0"/>
        <w:adjustRightInd w:val="0"/>
        <w:ind w:firstLine="284"/>
        <w:rPr>
          <w:rFonts w:eastAsia="Calibri" w:cs="Arial"/>
          <w:lang w:eastAsia="en-US"/>
        </w:rPr>
      </w:pPr>
    </w:p>
    <w:p w14:paraId="6B25922F" w14:textId="77777777" w:rsidR="00E63481" w:rsidRPr="009E7B3B" w:rsidRDefault="00E63481" w:rsidP="00E63481">
      <w:pPr>
        <w:autoSpaceDE w:val="0"/>
        <w:autoSpaceDN w:val="0"/>
        <w:adjustRightInd w:val="0"/>
        <w:ind w:firstLine="284"/>
        <w:rPr>
          <w:rFonts w:eastAsia="Calibri" w:cs="Arial"/>
          <w:lang w:eastAsia="en-US"/>
        </w:rPr>
      </w:pPr>
      <w:r w:rsidRPr="009E7B3B">
        <w:rPr>
          <w:rFonts w:eastAsia="Calibri" w:cs="Arial"/>
          <w:lang w:eastAsia="en-US"/>
        </w:rPr>
        <w:t>Документы,</w:t>
      </w:r>
      <w:r w:rsidR="009E7B3B" w:rsidRPr="009E7B3B">
        <w:rPr>
          <w:rFonts w:eastAsia="Calibri" w:cs="Arial"/>
          <w:lang w:eastAsia="en-US"/>
        </w:rPr>
        <w:t xml:space="preserve"> </w:t>
      </w:r>
      <w:r w:rsidRPr="009E7B3B">
        <w:rPr>
          <w:rFonts w:eastAsia="Calibri" w:cs="Arial"/>
          <w:lang w:eastAsia="en-US"/>
        </w:rPr>
        <w:t>являющиеся результатом предоставления муниципальной услуги, прошу выдать (направить):</w:t>
      </w:r>
    </w:p>
    <w:p w14:paraId="1B6600AC" w14:textId="77777777" w:rsidR="00E63481" w:rsidRPr="009E7B3B" w:rsidRDefault="00E63481" w:rsidP="00E63481">
      <w:pPr>
        <w:autoSpaceDE w:val="0"/>
        <w:autoSpaceDN w:val="0"/>
        <w:adjustRightInd w:val="0"/>
        <w:rPr>
          <w:rFonts w:eastAsia="Calibri" w:cs="Arial"/>
          <w:i/>
          <w:lang w:eastAsia="en-US"/>
        </w:rPr>
      </w:pPr>
      <w:r w:rsidRPr="009E7B3B">
        <w:rPr>
          <w:rFonts w:eastAsia="Calibri" w:cs="Arial"/>
          <w:i/>
          <w:lang w:eastAsia="en-US"/>
        </w:rPr>
        <w:t xml:space="preserve">(ниже отметить необходимое значком </w:t>
      </w:r>
      <w:r w:rsidRPr="009E7B3B">
        <w:rPr>
          <w:rFonts w:eastAsia="Calibri" w:cs="Arial"/>
          <w:i/>
          <w:lang w:val="en-US" w:eastAsia="en-US"/>
        </w:rPr>
        <w:t>V</w:t>
      </w:r>
      <w:r w:rsidRPr="009E7B3B">
        <w:rPr>
          <w:rFonts w:eastAsia="Calibri" w:cs="Arial"/>
          <w:i/>
          <w:lang w:eastAsia="en-US"/>
        </w:rPr>
        <w:t xml:space="preserve"> или </w:t>
      </w:r>
      <w:r w:rsidRPr="009E7B3B">
        <w:rPr>
          <w:rFonts w:eastAsia="Calibri" w:cs="Arial"/>
          <w:i/>
          <w:lang w:val="en-US" w:eastAsia="en-US"/>
        </w:rPr>
        <w:t>X</w:t>
      </w:r>
      <w:r w:rsidRPr="009E7B3B">
        <w:rPr>
          <w:rFonts w:eastAsia="Calibri" w:cs="Arial"/>
          <w:i/>
          <w:lang w:eastAsia="en-US"/>
        </w:rPr>
        <w:t>)</w:t>
      </w:r>
    </w:p>
    <w:p w14:paraId="33349A08" w14:textId="77777777" w:rsidR="00E63481" w:rsidRPr="009E7B3B" w:rsidRDefault="00E63481" w:rsidP="00E63481">
      <w:pPr>
        <w:autoSpaceDE w:val="0"/>
        <w:autoSpaceDN w:val="0"/>
        <w:adjustRightInd w:val="0"/>
        <w:ind w:firstLine="284"/>
        <w:rPr>
          <w:rFonts w:eastAsia="Calibri" w:cs="Arial"/>
          <w:lang w:eastAsia="en-US"/>
        </w:rPr>
      </w:pPr>
    </w:p>
    <w:p w14:paraId="0405ECB1"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w:t>
      </w:r>
    </w:p>
    <w:p w14:paraId="7255F639"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 нарочно в виде бумажного документа в МФЦ</w:t>
      </w:r>
    </w:p>
    <w:p w14:paraId="66D3E430"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lastRenderedPageBreak/>
        <w:t>┌─┐</w:t>
      </w:r>
    </w:p>
    <w:p w14:paraId="69E5EC76"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 xml:space="preserve">└─┘ нарочно в виде бумажного документа в </w:t>
      </w:r>
      <w:r w:rsidRPr="009E7B3B">
        <w:rPr>
          <w:rFonts w:eastAsia="Calibri" w:cs="Arial"/>
          <w:i/>
          <w:szCs w:val="22"/>
          <w:lang w:eastAsia="en-US"/>
        </w:rPr>
        <w:t>____________________________ (указать наименование уполномоченного органа)</w:t>
      </w:r>
    </w:p>
    <w:p w14:paraId="34AD61B4"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w:t>
      </w:r>
    </w:p>
    <w:p w14:paraId="7A8A1360" w14:textId="77777777" w:rsidR="009E7B3B"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 посредством почтовой связи в виде бумажного документа, отправленного на почтовый адрес: _________________________________________________________________________</w:t>
      </w:r>
    </w:p>
    <w:p w14:paraId="1E1633AD" w14:textId="77777777" w:rsidR="00E63481" w:rsidRPr="009E7B3B" w:rsidRDefault="00E63481" w:rsidP="00E63481">
      <w:pPr>
        <w:autoSpaceDE w:val="0"/>
        <w:autoSpaceDN w:val="0"/>
        <w:adjustRightInd w:val="0"/>
        <w:rPr>
          <w:rFonts w:eastAsia="Calibri" w:cs="Arial"/>
          <w:i/>
          <w:szCs w:val="22"/>
          <w:lang w:eastAsia="en-US"/>
        </w:rPr>
      </w:pPr>
      <w:r w:rsidRPr="009E7B3B">
        <w:rPr>
          <w:rFonts w:eastAsia="Calibri" w:cs="Arial"/>
          <w:i/>
          <w:szCs w:val="22"/>
          <w:lang w:eastAsia="en-US"/>
        </w:rPr>
        <w:t>(указать почтовый адрес)</w:t>
      </w:r>
    </w:p>
    <w:p w14:paraId="54C9399B"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w:t>
      </w:r>
    </w:p>
    <w:p w14:paraId="46B3CD45"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 в виде электронного документа, направленного посредством Единого портала</w:t>
      </w:r>
    </w:p>
    <w:p w14:paraId="7AD6A15C"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w:t>
      </w:r>
    </w:p>
    <w:p w14:paraId="16F949B3" w14:textId="77777777" w:rsidR="00E63481" w:rsidRPr="009E7B3B" w:rsidRDefault="00E63481" w:rsidP="00E63481">
      <w:pPr>
        <w:autoSpaceDE w:val="0"/>
        <w:autoSpaceDN w:val="0"/>
        <w:adjustRightInd w:val="0"/>
        <w:rPr>
          <w:rFonts w:eastAsia="Calibri" w:cs="Arial"/>
          <w:szCs w:val="22"/>
          <w:lang w:eastAsia="en-US"/>
        </w:rPr>
      </w:pPr>
      <w:r w:rsidRPr="009E7B3B">
        <w:rPr>
          <w:rFonts w:eastAsia="Calibri" w:cs="Arial"/>
          <w:szCs w:val="22"/>
          <w:lang w:eastAsia="en-US"/>
        </w:rPr>
        <w:t>└─┘ в виде электронного документа, направленного на электронную почту заявителя</w:t>
      </w:r>
    </w:p>
    <w:p w14:paraId="748D147E" w14:textId="77777777" w:rsidR="00E63481" w:rsidRPr="009E7B3B" w:rsidRDefault="00E63481" w:rsidP="00E63481">
      <w:pPr>
        <w:autoSpaceDE w:val="0"/>
        <w:autoSpaceDN w:val="0"/>
        <w:adjustRightInd w:val="0"/>
        <w:jc w:val="right"/>
        <w:rPr>
          <w:rFonts w:eastAsia="Calibri" w:cs="Arial"/>
          <w:lang w:eastAsia="en-US"/>
        </w:rPr>
      </w:pPr>
    </w:p>
    <w:p w14:paraId="63581604" w14:textId="77777777" w:rsidR="00E63481" w:rsidRPr="009E7B3B" w:rsidRDefault="009E7B3B" w:rsidP="00E63481">
      <w:pPr>
        <w:autoSpaceDE w:val="0"/>
        <w:autoSpaceDN w:val="0"/>
        <w:adjustRightInd w:val="0"/>
        <w:jc w:val="right"/>
        <w:rPr>
          <w:rFonts w:eastAsia="Calibri" w:cs="Arial"/>
          <w:lang w:eastAsia="en-US"/>
        </w:rPr>
      </w:pPr>
      <w:r w:rsidRPr="009E7B3B">
        <w:rPr>
          <w:rFonts w:eastAsia="Calibri" w:cs="Arial"/>
          <w:lang w:eastAsia="en-US"/>
        </w:rPr>
        <w:t>«</w:t>
      </w:r>
      <w:r w:rsidR="00E63481" w:rsidRPr="009E7B3B">
        <w:rPr>
          <w:rFonts w:eastAsia="Calibri" w:cs="Arial"/>
          <w:lang w:eastAsia="en-US"/>
        </w:rPr>
        <w:t>___</w:t>
      </w:r>
      <w:r w:rsidRPr="009E7B3B">
        <w:rPr>
          <w:rFonts w:eastAsia="Calibri" w:cs="Arial"/>
          <w:lang w:eastAsia="en-US"/>
        </w:rPr>
        <w:t>»</w:t>
      </w:r>
      <w:r w:rsidR="00E63481" w:rsidRPr="009E7B3B">
        <w:rPr>
          <w:rFonts w:eastAsia="Calibri" w:cs="Arial"/>
          <w:lang w:eastAsia="en-US"/>
        </w:rPr>
        <w:t xml:space="preserve"> ____________ 201__ г.</w:t>
      </w:r>
    </w:p>
    <w:p w14:paraId="45517530" w14:textId="77777777" w:rsidR="00E63481" w:rsidRPr="009E7B3B" w:rsidRDefault="00E63481" w:rsidP="00E63481">
      <w:pPr>
        <w:autoSpaceDE w:val="0"/>
        <w:autoSpaceDN w:val="0"/>
        <w:adjustRightInd w:val="0"/>
        <w:rPr>
          <w:rFonts w:eastAsia="Calibri" w:cs="Arial"/>
          <w:lang w:eastAsia="en-US"/>
        </w:rPr>
      </w:pPr>
    </w:p>
    <w:p w14:paraId="61099531" w14:textId="77777777" w:rsidR="009E7B3B" w:rsidRPr="009E7B3B" w:rsidRDefault="00E63481" w:rsidP="00E63481">
      <w:pPr>
        <w:autoSpaceDE w:val="0"/>
        <w:autoSpaceDN w:val="0"/>
        <w:adjustRightInd w:val="0"/>
        <w:rPr>
          <w:rFonts w:eastAsia="Calibri" w:cs="Arial"/>
          <w:lang w:eastAsia="en-US"/>
        </w:rPr>
      </w:pPr>
      <w:r w:rsidRPr="009E7B3B">
        <w:rPr>
          <w:rFonts w:eastAsia="Calibri" w:cs="Arial"/>
          <w:lang w:eastAsia="en-US"/>
        </w:rPr>
        <w:t>Заявитель (представитель) _______________________</w:t>
      </w:r>
      <w:r w:rsidR="009E7B3B" w:rsidRPr="009E7B3B">
        <w:rPr>
          <w:rFonts w:eastAsia="Calibri" w:cs="Arial"/>
          <w:lang w:eastAsia="en-US"/>
        </w:rPr>
        <w:t xml:space="preserve"> </w:t>
      </w:r>
      <w:r w:rsidRPr="009E7B3B">
        <w:rPr>
          <w:rFonts w:eastAsia="Calibri" w:cs="Arial"/>
          <w:lang w:eastAsia="en-US"/>
        </w:rPr>
        <w:t>_______________</w:t>
      </w:r>
    </w:p>
    <w:p w14:paraId="47AD6213"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(фамилия, имя, отчество полностью)</w:t>
      </w:r>
      <w:r w:rsidR="009E7B3B" w:rsidRPr="009E7B3B">
        <w:rPr>
          <w:rFonts w:eastAsia="Calibri" w:cs="Arial"/>
          <w:lang w:eastAsia="en-US"/>
        </w:rPr>
        <w:t xml:space="preserve"> </w:t>
      </w:r>
      <w:r w:rsidRPr="009E7B3B">
        <w:rPr>
          <w:rFonts w:eastAsia="Calibri" w:cs="Arial"/>
          <w:lang w:eastAsia="en-US"/>
        </w:rPr>
        <w:t>(подпись)</w:t>
      </w:r>
    </w:p>
    <w:p w14:paraId="6198549B" w14:textId="77777777" w:rsidR="00E63481" w:rsidRPr="009E7B3B" w:rsidRDefault="00E63481" w:rsidP="00E63481">
      <w:pPr>
        <w:autoSpaceDE w:val="0"/>
        <w:autoSpaceDN w:val="0"/>
        <w:adjustRightInd w:val="0"/>
        <w:ind w:firstLine="709"/>
        <w:rPr>
          <w:rFonts w:eastAsia="Calibri" w:cs="Arial"/>
          <w:lang w:eastAsia="en-US"/>
        </w:rPr>
      </w:pPr>
    </w:p>
    <w:p w14:paraId="2BF2B91E" w14:textId="77777777" w:rsidR="00E63481" w:rsidRPr="009E7B3B" w:rsidRDefault="00E63481" w:rsidP="00E63481">
      <w:pPr>
        <w:autoSpaceDE w:val="0"/>
        <w:autoSpaceDN w:val="0"/>
        <w:adjustRightInd w:val="0"/>
        <w:ind w:firstLine="709"/>
        <w:rPr>
          <w:rFonts w:eastAsia="Calibri" w:cs="Arial"/>
          <w:lang w:eastAsia="en-US"/>
        </w:rPr>
      </w:pPr>
      <w:r w:rsidRPr="009E7B3B">
        <w:rPr>
          <w:rFonts w:eastAsia="Calibri" w:cs="Arial"/>
          <w:lang w:eastAsia="en-US"/>
        </w:rPr>
        <w:t>Подтверждаю свое согласие (а также согласие представляемого мною лица) в соответствии с Федеральным законом от 27 июля 2006 года</w:t>
      </w:r>
      <w:r w:rsidR="009E7B3B" w:rsidRPr="009E7B3B">
        <w:rPr>
          <w:rFonts w:eastAsia="Calibri" w:cs="Arial"/>
          <w:lang w:eastAsia="en-US"/>
        </w:rPr>
        <w:t xml:space="preserve"> </w:t>
      </w:r>
      <w:hyperlink r:id="rId66" w:tooltip="№ 152-ФЗ " w:history="1">
        <w:r w:rsidR="009E7B3B" w:rsidRPr="00DD60C3">
          <w:rPr>
            <w:rStyle w:val="af9"/>
            <w:rFonts w:eastAsia="Calibri" w:cs="Arial"/>
            <w:lang w:eastAsia="en-US"/>
          </w:rPr>
          <w:t xml:space="preserve">№ </w:t>
        </w:r>
        <w:r w:rsidRPr="00DD60C3">
          <w:rPr>
            <w:rStyle w:val="af9"/>
            <w:rFonts w:eastAsia="Calibri" w:cs="Arial"/>
            <w:lang w:eastAsia="en-US"/>
          </w:rPr>
          <w:t xml:space="preserve">152-ФЗ </w:t>
        </w:r>
        <w:r w:rsidR="009E7B3B" w:rsidRPr="00DD60C3">
          <w:rPr>
            <w:rStyle w:val="af9"/>
            <w:rFonts w:eastAsia="Calibri" w:cs="Arial"/>
            <w:lang w:eastAsia="en-US"/>
          </w:rPr>
          <w:t>«</w:t>
        </w:r>
        <w:r w:rsidRPr="00DD60C3">
          <w:rPr>
            <w:rStyle w:val="af9"/>
            <w:rFonts w:eastAsia="Calibri" w:cs="Arial"/>
            <w:lang w:eastAsia="en-US"/>
          </w:rPr>
          <w:t>О персональных</w:t>
        </w:r>
      </w:hyperlink>
      <w:r w:rsidRPr="009E7B3B">
        <w:rPr>
          <w:rFonts w:eastAsia="Calibri" w:cs="Arial"/>
          <w:lang w:eastAsia="en-US"/>
        </w:rPr>
        <w:t xml:space="preserve"> данных</w:t>
      </w:r>
      <w:r w:rsidR="009E7B3B" w:rsidRPr="009E7B3B">
        <w:rPr>
          <w:rFonts w:eastAsia="Calibri" w:cs="Arial"/>
          <w:lang w:eastAsia="en-US"/>
        </w:rPr>
        <w:t>»</w:t>
      </w:r>
      <w:r w:rsidRPr="009E7B3B">
        <w:rPr>
          <w:rFonts w:eastAsia="Calibri" w:cs="Arial"/>
          <w:lang w:eastAsia="en-US"/>
        </w:rPr>
        <w:t xml:space="preserve"> (далее</w:t>
      </w:r>
      <w:r w:rsidR="009E7B3B" w:rsidRPr="009E7B3B">
        <w:rPr>
          <w:rFonts w:eastAsia="Calibri" w:cs="Arial"/>
          <w:lang w:eastAsia="en-US"/>
        </w:rPr>
        <w:t>-</w:t>
      </w:r>
      <w:r w:rsidRPr="009E7B3B">
        <w:rPr>
          <w:rFonts w:eastAsia="Calibri" w:cs="Arial"/>
          <w:lang w:eastAsia="en-US"/>
        </w:rPr>
        <w:t xml:space="preserve">согласие), которое дается администрации Нижневартовского района, муниципальному </w:t>
      </w:r>
      <w:r w:rsidR="00FD7FCE">
        <w:rPr>
          <w:rFonts w:eastAsia="Calibri" w:cs="Arial"/>
          <w:lang w:eastAsia="en-US"/>
        </w:rPr>
        <w:t>казенному</w:t>
      </w:r>
      <w:r w:rsidRPr="009E7B3B">
        <w:rPr>
          <w:rFonts w:eastAsia="Calibri" w:cs="Arial"/>
          <w:lang w:eastAsia="en-US"/>
        </w:rPr>
        <w:t xml:space="preserve"> учреждению Нижневартовского района </w:t>
      </w:r>
      <w:r w:rsidR="009E7B3B" w:rsidRPr="009E7B3B">
        <w:rPr>
          <w:rFonts w:eastAsia="Calibri" w:cs="Arial"/>
          <w:lang w:eastAsia="en-US"/>
        </w:rPr>
        <w:t>«</w:t>
      </w:r>
      <w:r w:rsidRPr="009E7B3B">
        <w:rPr>
          <w:rFonts w:eastAsia="Calibri" w:cs="Arial"/>
          <w:lang w:eastAsia="en-US"/>
        </w:rPr>
        <w:t>Управление имущественными и земельными ресурсами</w:t>
      </w:r>
      <w:r w:rsidR="009E7B3B" w:rsidRPr="009E7B3B">
        <w:rPr>
          <w:rFonts w:eastAsia="Calibri" w:cs="Arial"/>
          <w:lang w:eastAsia="en-US"/>
        </w:rPr>
        <w:t>»</w:t>
      </w:r>
      <w:r w:rsidRPr="009E7B3B">
        <w:rPr>
          <w:rFonts w:eastAsia="Calibri" w:cs="Arial"/>
          <w:lang w:eastAsia="en-US"/>
        </w:rPr>
        <w:t xml:space="preserve"> (его должностным лицам) на осуществление действий, необходимых для обработки персональных данных в целях предоставления муниципальной услуги </w:t>
      </w:r>
      <w:r w:rsidR="009E7B3B" w:rsidRPr="009E7B3B">
        <w:rPr>
          <w:rFonts w:eastAsia="Calibri" w:cs="Arial"/>
          <w:lang w:eastAsia="en-US"/>
        </w:rPr>
        <w:t>«</w:t>
      </w:r>
      <w:r w:rsidRPr="009E7B3B">
        <w:rPr>
          <w:rFonts w:eastAsia="Calibri" w:cs="Arial"/>
          <w:lang w:eastAsia="en-US"/>
        </w:rPr>
        <w:t>Утверждение схемы расположения земельного участка или земельных участков на кадастровом плане территории</w:t>
      </w:r>
      <w:r w:rsidR="009E7B3B" w:rsidRPr="009E7B3B">
        <w:rPr>
          <w:rFonts w:eastAsia="Calibri" w:cs="Arial"/>
          <w:lang w:eastAsia="en-US"/>
        </w:rPr>
        <w:t>»</w:t>
      </w:r>
      <w:r w:rsidRPr="009E7B3B">
        <w:rPr>
          <w:rFonts w:eastAsia="Calibri" w:cs="Arial"/>
          <w:lang w:eastAsia="en-US"/>
        </w:rPr>
        <w:t xml:space="preserve"> (далее</w:t>
      </w:r>
      <w:r w:rsidR="009E7B3B" w:rsidRPr="009E7B3B">
        <w:rPr>
          <w:rFonts w:eastAsia="Calibri" w:cs="Arial"/>
          <w:lang w:eastAsia="en-US"/>
        </w:rPr>
        <w:t>-</w:t>
      </w:r>
      <w:r w:rsidRPr="009E7B3B">
        <w:rPr>
          <w:rFonts w:eastAsia="Calibri" w:cs="Arial"/>
          <w:lang w:eastAsia="en-US"/>
        </w:rPr>
        <w:t>муниципальная услуга),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том числе в автоматизированном режиме, включая принятие решений на их основе уполномоченным органом местного самоуправления, в целях предоставления муниципальной</w:t>
      </w:r>
      <w:r w:rsidR="009E7B3B" w:rsidRPr="009E7B3B">
        <w:rPr>
          <w:rFonts w:eastAsia="Calibri" w:cs="Arial"/>
          <w:lang w:eastAsia="en-US"/>
        </w:rPr>
        <w:t xml:space="preserve"> </w:t>
      </w:r>
      <w:r w:rsidRPr="009E7B3B">
        <w:rPr>
          <w:rFonts w:eastAsia="Calibri" w:cs="Arial"/>
          <w:lang w:eastAsia="en-US"/>
        </w:rPr>
        <w:t>услуги. Согласие дается в отношении персональных данных, содержащихся в настоящем заявлении, предоставленных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лично либо посредством почтового отправления и действует со дня получения указанным органом такого обращения.</w:t>
      </w:r>
    </w:p>
    <w:p w14:paraId="19B48293" w14:textId="77777777" w:rsidR="00E63481" w:rsidRPr="009E7B3B" w:rsidRDefault="00E63481" w:rsidP="00E63481">
      <w:pPr>
        <w:autoSpaceDE w:val="0"/>
        <w:autoSpaceDN w:val="0"/>
        <w:adjustRightInd w:val="0"/>
        <w:jc w:val="right"/>
        <w:rPr>
          <w:rFonts w:eastAsia="Calibri" w:cs="Arial"/>
          <w:lang w:eastAsia="en-US"/>
        </w:rPr>
      </w:pPr>
    </w:p>
    <w:p w14:paraId="3D02109A" w14:textId="77777777" w:rsidR="00E63481" w:rsidRPr="009E7B3B" w:rsidRDefault="009E7B3B" w:rsidP="00E63481">
      <w:pPr>
        <w:autoSpaceDE w:val="0"/>
        <w:autoSpaceDN w:val="0"/>
        <w:adjustRightInd w:val="0"/>
        <w:jc w:val="right"/>
        <w:rPr>
          <w:rFonts w:eastAsia="Calibri" w:cs="Arial"/>
          <w:lang w:eastAsia="en-US"/>
        </w:rPr>
      </w:pPr>
      <w:r w:rsidRPr="009E7B3B">
        <w:rPr>
          <w:rFonts w:eastAsia="Calibri" w:cs="Arial"/>
          <w:lang w:eastAsia="en-US"/>
        </w:rPr>
        <w:t>«</w:t>
      </w:r>
      <w:r w:rsidR="00E63481" w:rsidRPr="009E7B3B">
        <w:rPr>
          <w:rFonts w:eastAsia="Calibri" w:cs="Arial"/>
          <w:lang w:eastAsia="en-US"/>
        </w:rPr>
        <w:t>___</w:t>
      </w:r>
      <w:r w:rsidRPr="009E7B3B">
        <w:rPr>
          <w:rFonts w:eastAsia="Calibri" w:cs="Arial"/>
          <w:lang w:eastAsia="en-US"/>
        </w:rPr>
        <w:t>»</w:t>
      </w:r>
      <w:r w:rsidR="00E63481" w:rsidRPr="009E7B3B">
        <w:rPr>
          <w:rFonts w:eastAsia="Calibri" w:cs="Arial"/>
          <w:lang w:eastAsia="en-US"/>
        </w:rPr>
        <w:t xml:space="preserve"> ____________ 201__ г.</w:t>
      </w:r>
    </w:p>
    <w:p w14:paraId="1343BD90" w14:textId="77777777" w:rsidR="00E63481" w:rsidRPr="009E7B3B" w:rsidRDefault="00E63481" w:rsidP="00E63481">
      <w:pPr>
        <w:autoSpaceDE w:val="0"/>
        <w:autoSpaceDN w:val="0"/>
        <w:adjustRightInd w:val="0"/>
        <w:rPr>
          <w:rFonts w:eastAsia="Calibri" w:cs="Arial"/>
          <w:lang w:eastAsia="en-US"/>
        </w:rPr>
      </w:pPr>
    </w:p>
    <w:p w14:paraId="28CBFA15" w14:textId="77777777" w:rsidR="009E7B3B" w:rsidRPr="009E7B3B" w:rsidRDefault="00E63481" w:rsidP="00E63481">
      <w:pPr>
        <w:autoSpaceDE w:val="0"/>
        <w:autoSpaceDN w:val="0"/>
        <w:adjustRightInd w:val="0"/>
        <w:rPr>
          <w:rFonts w:eastAsia="Calibri" w:cs="Arial"/>
          <w:lang w:eastAsia="en-US"/>
        </w:rPr>
      </w:pPr>
      <w:r w:rsidRPr="009E7B3B">
        <w:rPr>
          <w:rFonts w:eastAsia="Calibri" w:cs="Arial"/>
          <w:lang w:eastAsia="en-US"/>
        </w:rPr>
        <w:t>Заявитель (представитель) _______________________</w:t>
      </w:r>
      <w:r w:rsidR="009E7B3B" w:rsidRPr="009E7B3B">
        <w:rPr>
          <w:rFonts w:eastAsia="Calibri" w:cs="Arial"/>
          <w:lang w:eastAsia="en-US"/>
        </w:rPr>
        <w:t xml:space="preserve"> </w:t>
      </w:r>
      <w:r w:rsidRPr="009E7B3B">
        <w:rPr>
          <w:rFonts w:eastAsia="Calibri" w:cs="Arial"/>
          <w:lang w:eastAsia="en-US"/>
        </w:rPr>
        <w:t>_______________</w:t>
      </w:r>
    </w:p>
    <w:p w14:paraId="3445B705" w14:textId="77777777" w:rsidR="00E63481" w:rsidRPr="009E7B3B" w:rsidRDefault="00E63481" w:rsidP="00E63481">
      <w:pPr>
        <w:autoSpaceDE w:val="0"/>
        <w:autoSpaceDN w:val="0"/>
        <w:adjustRightInd w:val="0"/>
        <w:rPr>
          <w:rFonts w:eastAsia="Calibri" w:cs="Arial"/>
          <w:lang w:eastAsia="en-US"/>
        </w:rPr>
      </w:pPr>
      <w:r w:rsidRPr="009E7B3B">
        <w:rPr>
          <w:rFonts w:eastAsia="Calibri" w:cs="Arial"/>
          <w:lang w:eastAsia="en-US"/>
        </w:rPr>
        <w:t>(фамилия, имя, отчество полностью)</w:t>
      </w:r>
      <w:r w:rsidR="009E7B3B" w:rsidRPr="009E7B3B">
        <w:rPr>
          <w:rFonts w:eastAsia="Calibri" w:cs="Arial"/>
          <w:lang w:eastAsia="en-US"/>
        </w:rPr>
        <w:t xml:space="preserve"> </w:t>
      </w:r>
      <w:r w:rsidRPr="009E7B3B">
        <w:rPr>
          <w:rFonts w:eastAsia="Calibri" w:cs="Arial"/>
          <w:lang w:eastAsia="en-US"/>
        </w:rPr>
        <w:t>(подпись)</w:t>
      </w:r>
    </w:p>
    <w:p w14:paraId="718B07EA" w14:textId="77777777" w:rsidR="009E7B3B" w:rsidRPr="009E7B3B" w:rsidRDefault="009E7B3B" w:rsidP="00E63481">
      <w:pPr>
        <w:autoSpaceDE w:val="0"/>
        <w:autoSpaceDN w:val="0"/>
        <w:adjustRightInd w:val="0"/>
        <w:rPr>
          <w:rFonts w:eastAsia="Calibri" w:cs="Arial"/>
          <w:lang w:eastAsia="en-US"/>
        </w:rPr>
      </w:pPr>
    </w:p>
    <w:p w14:paraId="7DBB98AF" w14:textId="77777777" w:rsidR="00E63481" w:rsidRPr="009E7B3B" w:rsidRDefault="009E7B3B" w:rsidP="00E63481">
      <w:pPr>
        <w:autoSpaceDE w:val="0"/>
        <w:autoSpaceDN w:val="0"/>
        <w:adjustRightInd w:val="0"/>
        <w:rPr>
          <w:rFonts w:eastAsia="Calibri" w:cs="Arial"/>
          <w:lang w:eastAsia="en-US"/>
        </w:rPr>
      </w:pPr>
      <w:r w:rsidRPr="009E7B3B">
        <w:rPr>
          <w:rFonts w:eastAsia="Calibri" w:cs="Arial"/>
          <w:lang w:eastAsia="en-US"/>
        </w:rPr>
        <w:t>«</w:t>
      </w:r>
      <w:r w:rsidR="00E63481" w:rsidRPr="009E7B3B">
        <w:rPr>
          <w:rFonts w:eastAsia="Calibri" w:cs="Arial"/>
          <w:lang w:eastAsia="en-US"/>
        </w:rPr>
        <w:t>___</w:t>
      </w:r>
      <w:r w:rsidRPr="009E7B3B">
        <w:rPr>
          <w:rFonts w:eastAsia="Calibri" w:cs="Arial"/>
          <w:lang w:eastAsia="en-US"/>
        </w:rPr>
        <w:t>»</w:t>
      </w:r>
      <w:r w:rsidR="00E63481" w:rsidRPr="009E7B3B">
        <w:rPr>
          <w:rFonts w:eastAsia="Calibri" w:cs="Arial"/>
          <w:lang w:eastAsia="en-US"/>
        </w:rPr>
        <w:t xml:space="preserve"> ____________ 201__ г. </w:t>
      </w:r>
    </w:p>
    <w:sectPr w:rsidR="00E63481" w:rsidRPr="009E7B3B" w:rsidSect="00DD60C3">
      <w:headerReference w:type="default" r:id="rId67"/>
      <w:pgSz w:w="11907" w:h="16840" w:code="9"/>
      <w:pgMar w:top="1134" w:right="567" w:bottom="1134" w:left="1560"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EF0DC" w14:textId="77777777" w:rsidR="006A353F" w:rsidRDefault="006A353F">
      <w:r>
        <w:separator/>
      </w:r>
    </w:p>
  </w:endnote>
  <w:endnote w:type="continuationSeparator" w:id="0">
    <w:p w14:paraId="16B09009" w14:textId="77777777" w:rsidR="006A353F" w:rsidRDefault="006A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9B836" w14:textId="77777777" w:rsidR="00EF51F9" w:rsidRDefault="00EF51F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8F7AE" w14:textId="77777777" w:rsidR="00EF51F9" w:rsidRDefault="00EF51F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3310" w14:textId="77777777" w:rsidR="00EF51F9" w:rsidRDefault="00EF51F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9FD36" w14:textId="77777777" w:rsidR="006A353F" w:rsidRDefault="006A353F">
      <w:r>
        <w:separator/>
      </w:r>
    </w:p>
  </w:footnote>
  <w:footnote w:type="continuationSeparator" w:id="0">
    <w:p w14:paraId="159847D7" w14:textId="77777777" w:rsidR="006A353F" w:rsidRDefault="006A3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5370" w14:textId="77777777" w:rsidR="00EF51F9" w:rsidRDefault="00EF51F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68191" w14:textId="77777777" w:rsidR="00EF51F9" w:rsidRDefault="00EF51F9">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DDAD4" w14:textId="77777777" w:rsidR="00EF51F9" w:rsidRDefault="00EF51F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941A1" w14:textId="77777777" w:rsidR="00EF51F9" w:rsidRDefault="00EF51F9">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3"/>
  </w:num>
  <w:num w:numId="3">
    <w:abstractNumId w:val="8"/>
  </w:num>
  <w:num w:numId="4">
    <w:abstractNumId w:val="9"/>
  </w:num>
  <w:num w:numId="5">
    <w:abstractNumId w:val="12"/>
  </w:num>
  <w:num w:numId="6">
    <w:abstractNumId w:val="11"/>
  </w:num>
  <w:num w:numId="7">
    <w:abstractNumId w:val="14"/>
  </w:num>
  <w:num w:numId="8">
    <w:abstractNumId w:val="5"/>
  </w:num>
  <w:num w:numId="9">
    <w:abstractNumId w:val="6"/>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4BF7"/>
    <w:rsid w:val="000352AB"/>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1EB9"/>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0B56"/>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028"/>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78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67696"/>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6515F"/>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0C2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1AED"/>
    <w:rsid w:val="00505294"/>
    <w:rsid w:val="00505A3A"/>
    <w:rsid w:val="00505DC5"/>
    <w:rsid w:val="00506547"/>
    <w:rsid w:val="00506C14"/>
    <w:rsid w:val="005109E4"/>
    <w:rsid w:val="00512160"/>
    <w:rsid w:val="005124B2"/>
    <w:rsid w:val="0051443A"/>
    <w:rsid w:val="00514B32"/>
    <w:rsid w:val="00515343"/>
    <w:rsid w:val="00517022"/>
    <w:rsid w:val="00517956"/>
    <w:rsid w:val="00520298"/>
    <w:rsid w:val="0052041A"/>
    <w:rsid w:val="00520A7F"/>
    <w:rsid w:val="00523E2E"/>
    <w:rsid w:val="00525F8B"/>
    <w:rsid w:val="00526046"/>
    <w:rsid w:val="00526DEA"/>
    <w:rsid w:val="00527640"/>
    <w:rsid w:val="00527CF4"/>
    <w:rsid w:val="00530B64"/>
    <w:rsid w:val="00530F31"/>
    <w:rsid w:val="0053265B"/>
    <w:rsid w:val="005337E5"/>
    <w:rsid w:val="005338CB"/>
    <w:rsid w:val="0053585F"/>
    <w:rsid w:val="00536B68"/>
    <w:rsid w:val="005405B8"/>
    <w:rsid w:val="00541C89"/>
    <w:rsid w:val="00542309"/>
    <w:rsid w:val="00544BDE"/>
    <w:rsid w:val="005455B1"/>
    <w:rsid w:val="0054708A"/>
    <w:rsid w:val="00547FEF"/>
    <w:rsid w:val="005504B1"/>
    <w:rsid w:val="00550903"/>
    <w:rsid w:val="005522DA"/>
    <w:rsid w:val="005522F7"/>
    <w:rsid w:val="005565AA"/>
    <w:rsid w:val="00556C2A"/>
    <w:rsid w:val="00557039"/>
    <w:rsid w:val="0055747B"/>
    <w:rsid w:val="00560ED7"/>
    <w:rsid w:val="0056111E"/>
    <w:rsid w:val="00562798"/>
    <w:rsid w:val="00563E9F"/>
    <w:rsid w:val="0057411D"/>
    <w:rsid w:val="00575C02"/>
    <w:rsid w:val="00576D2A"/>
    <w:rsid w:val="00577E6F"/>
    <w:rsid w:val="00583066"/>
    <w:rsid w:val="00585DB8"/>
    <w:rsid w:val="005869E2"/>
    <w:rsid w:val="00587AE8"/>
    <w:rsid w:val="00590B54"/>
    <w:rsid w:val="0059101C"/>
    <w:rsid w:val="00593398"/>
    <w:rsid w:val="005948D2"/>
    <w:rsid w:val="005A4F56"/>
    <w:rsid w:val="005A6E81"/>
    <w:rsid w:val="005A6EF7"/>
    <w:rsid w:val="005A7075"/>
    <w:rsid w:val="005A77C5"/>
    <w:rsid w:val="005B1D9A"/>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53F"/>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788"/>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A8B"/>
    <w:rsid w:val="00741EA5"/>
    <w:rsid w:val="00745A09"/>
    <w:rsid w:val="007507F8"/>
    <w:rsid w:val="007516EF"/>
    <w:rsid w:val="00752CE5"/>
    <w:rsid w:val="00752EB7"/>
    <w:rsid w:val="00754261"/>
    <w:rsid w:val="00757AD0"/>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4C95"/>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464F"/>
    <w:rsid w:val="00895200"/>
    <w:rsid w:val="008A34CD"/>
    <w:rsid w:val="008A778F"/>
    <w:rsid w:val="008B009A"/>
    <w:rsid w:val="008B1B97"/>
    <w:rsid w:val="008B4AA5"/>
    <w:rsid w:val="008B5738"/>
    <w:rsid w:val="008B776A"/>
    <w:rsid w:val="008C0544"/>
    <w:rsid w:val="008C20A1"/>
    <w:rsid w:val="008C6BFD"/>
    <w:rsid w:val="008C7A0A"/>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276CF"/>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C61A6"/>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E7B3B"/>
    <w:rsid w:val="009F087B"/>
    <w:rsid w:val="009F0E66"/>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2DF4"/>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8D6"/>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E73"/>
    <w:rsid w:val="00A96F65"/>
    <w:rsid w:val="00A97175"/>
    <w:rsid w:val="00AA020F"/>
    <w:rsid w:val="00AA1323"/>
    <w:rsid w:val="00AA27A7"/>
    <w:rsid w:val="00AA53BE"/>
    <w:rsid w:val="00AA6A16"/>
    <w:rsid w:val="00AA7581"/>
    <w:rsid w:val="00AA7CFB"/>
    <w:rsid w:val="00AB03EC"/>
    <w:rsid w:val="00AB2683"/>
    <w:rsid w:val="00AB5A7B"/>
    <w:rsid w:val="00AB5C02"/>
    <w:rsid w:val="00AB6B4E"/>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28F8"/>
    <w:rsid w:val="00B56A04"/>
    <w:rsid w:val="00B60BDB"/>
    <w:rsid w:val="00B60EB3"/>
    <w:rsid w:val="00B6449A"/>
    <w:rsid w:val="00B65845"/>
    <w:rsid w:val="00B66923"/>
    <w:rsid w:val="00B67D91"/>
    <w:rsid w:val="00B7165E"/>
    <w:rsid w:val="00B71C67"/>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C43"/>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76F3C"/>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D60C3"/>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481"/>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49E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0B3"/>
    <w:rsid w:val="00EE68FA"/>
    <w:rsid w:val="00EE69A5"/>
    <w:rsid w:val="00EE69F2"/>
    <w:rsid w:val="00EE7299"/>
    <w:rsid w:val="00EF12BD"/>
    <w:rsid w:val="00EF3C82"/>
    <w:rsid w:val="00EF51F9"/>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4AE"/>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24C2"/>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FCE"/>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255C5B"/>
  <w15:docId w15:val="{4126FEB2-46F2-49F3-8816-651A214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aliases w:val="!Обычный текст документа"/>
    <w:qFormat/>
    <w:rsid w:val="00EF51F9"/>
    <w:pPr>
      <w:ind w:firstLine="567"/>
      <w:jc w:val="both"/>
    </w:pPr>
    <w:rPr>
      <w:rFonts w:ascii="Arial" w:hAnsi="Arial"/>
      <w:sz w:val="24"/>
      <w:szCs w:val="24"/>
    </w:rPr>
  </w:style>
  <w:style w:type="paragraph" w:styleId="1">
    <w:name w:val="heading 1"/>
    <w:aliases w:val="!Части документа"/>
    <w:basedOn w:val="a"/>
    <w:next w:val="a"/>
    <w:link w:val="10"/>
    <w:qFormat/>
    <w:rsid w:val="00EF51F9"/>
    <w:pPr>
      <w:jc w:val="center"/>
      <w:outlineLvl w:val="0"/>
    </w:pPr>
    <w:rPr>
      <w:rFonts w:cs="Arial"/>
      <w:b/>
      <w:bCs/>
      <w:kern w:val="32"/>
      <w:sz w:val="32"/>
      <w:szCs w:val="32"/>
    </w:rPr>
  </w:style>
  <w:style w:type="paragraph" w:styleId="2">
    <w:name w:val="heading 2"/>
    <w:aliases w:val="!Разделы документа"/>
    <w:basedOn w:val="a"/>
    <w:qFormat/>
    <w:rsid w:val="00EF51F9"/>
    <w:pPr>
      <w:jc w:val="center"/>
      <w:outlineLvl w:val="1"/>
    </w:pPr>
    <w:rPr>
      <w:rFonts w:cs="Arial"/>
      <w:b/>
      <w:bCs/>
      <w:iCs/>
      <w:sz w:val="30"/>
      <w:szCs w:val="28"/>
    </w:rPr>
  </w:style>
  <w:style w:type="paragraph" w:styleId="3">
    <w:name w:val="heading 3"/>
    <w:aliases w:val="!Главы документа"/>
    <w:basedOn w:val="a"/>
    <w:qFormat/>
    <w:rsid w:val="00EF51F9"/>
    <w:pPr>
      <w:outlineLvl w:val="2"/>
    </w:pPr>
    <w:rPr>
      <w:rFonts w:cs="Arial"/>
      <w:b/>
      <w:bCs/>
      <w:sz w:val="28"/>
      <w:szCs w:val="26"/>
    </w:rPr>
  </w:style>
  <w:style w:type="paragraph" w:styleId="4">
    <w:name w:val="heading 4"/>
    <w:aliases w:val="!Параграфы/Статьи документа"/>
    <w:basedOn w:val="a"/>
    <w:link w:val="40"/>
    <w:qFormat/>
    <w:rsid w:val="00EF51F9"/>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34"/>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34"/>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rsid w:val="00EF51F9"/>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rsid w:val="00EF51F9"/>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34"/>
    <w:qFormat/>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34"/>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34"/>
    <w:qFormat/>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34"/>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34"/>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EF51F9"/>
    <w:rPr>
      <w:rFonts w:ascii="Courier" w:hAnsi="Courier"/>
      <w:sz w:val="22"/>
      <w:szCs w:val="20"/>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34"/>
    <w:qFormat/>
    <w:rsid w:val="00D86AFF"/>
    <w:pPr>
      <w:suppressAutoHyphens/>
    </w:pPr>
    <w:rPr>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uiPriority w:val="34"/>
    <w:qFormat/>
    <w:rsid w:val="00D86AFF"/>
    <w:pPr>
      <w:suppressAutoHyphens/>
      <w:spacing w:before="280" w:after="280"/>
      <w:jc w:val="center"/>
      <w:textAlignment w:val="center"/>
    </w:pPr>
    <w:rPr>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lang w:eastAsia="ar-SA"/>
    </w:rPr>
  </w:style>
  <w:style w:type="paragraph" w:customStyle="1" w:styleId="S11">
    <w:name w:val="S_Заголовок 1"/>
    <w:basedOn w:val="a"/>
    <w:uiPriority w:val="34"/>
    <w:qFormat/>
    <w:rsid w:val="00D86AFF"/>
    <w:pPr>
      <w:tabs>
        <w:tab w:val="num" w:pos="720"/>
      </w:tabs>
      <w:suppressAutoHyphens/>
      <w:jc w:val="center"/>
    </w:pPr>
    <w:rPr>
      <w:b/>
      <w:caps/>
      <w:lang w:eastAsia="ar-SA"/>
    </w:rPr>
  </w:style>
  <w:style w:type="paragraph" w:customStyle="1" w:styleId="S20">
    <w:name w:val="S_Заголовок 2"/>
    <w:basedOn w:val="2"/>
    <w:uiPriority w:val="34"/>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34"/>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34"/>
    <w:qFormat/>
    <w:rsid w:val="00D86AFF"/>
    <w:pPr>
      <w:suppressAutoHyphens/>
    </w:pPr>
    <w:rPr>
      <w:lang w:eastAsia="ar-SA"/>
    </w:rPr>
  </w:style>
  <w:style w:type="paragraph" w:customStyle="1" w:styleId="1ffa">
    <w:name w:val="текст 1"/>
    <w:basedOn w:val="a"/>
    <w:next w:val="a"/>
    <w:uiPriority w:val="34"/>
    <w:qFormat/>
    <w:rsid w:val="00D86AFF"/>
    <w:pPr>
      <w:suppressAutoHyphens/>
      <w:ind w:firstLine="540"/>
    </w:pPr>
    <w:rPr>
      <w:sz w:val="20"/>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lang w:eastAsia="ar-SA"/>
    </w:rPr>
  </w:style>
  <w:style w:type="paragraph" w:customStyle="1" w:styleId="afffff2">
    <w:name w:val="Приложение"/>
    <w:basedOn w:val="a"/>
    <w:next w:val="a"/>
    <w:uiPriority w:val="34"/>
    <w:qFormat/>
    <w:rsid w:val="00D86AFF"/>
    <w:pPr>
      <w:suppressAutoHyphens/>
      <w:jc w:val="right"/>
    </w:pPr>
    <w:rPr>
      <w:sz w:val="20"/>
      <w:lang w:eastAsia="ar-SA"/>
    </w:rPr>
  </w:style>
  <w:style w:type="paragraph" w:customStyle="1" w:styleId="afffff3">
    <w:name w:val="Обычный по таблице"/>
    <w:basedOn w:val="a"/>
    <w:uiPriority w:val="34"/>
    <w:qFormat/>
    <w:rsid w:val="00D86AFF"/>
    <w:pPr>
      <w:suppressAutoHyphens/>
    </w:pPr>
    <w:rPr>
      <w:lang w:eastAsia="ar-SA"/>
    </w:rPr>
  </w:style>
  <w:style w:type="paragraph" w:customStyle="1" w:styleId="S6">
    <w:name w:val="S_Обычный в таблице"/>
    <w:basedOn w:val="a"/>
    <w:uiPriority w:val="34"/>
    <w:qFormat/>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rsid w:val="00986A2F"/>
    <w:rPr>
      <w:sz w:val="40"/>
    </w:rPr>
  </w:style>
  <w:style w:type="character" w:customStyle="1" w:styleId="80">
    <w:name w:val="Заголовок 8 Знак"/>
    <w:link w:val="8"/>
    <w:rsid w:val="00986A2F"/>
    <w:rPr>
      <w:i/>
      <w:iCs/>
      <w:sz w:val="28"/>
      <w:szCs w:val="28"/>
      <w:lang w:eastAsia="ar-SA"/>
    </w:rPr>
  </w:style>
  <w:style w:type="character" w:customStyle="1" w:styleId="90">
    <w:name w:val="Заголовок 9 Знак"/>
    <w:link w:val="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uiPriority w:val="99"/>
    <w:rsid w:val="00986A2F"/>
    <w:rPr>
      <w:rFonts w:ascii="Courier New" w:hAnsi="Courier New" w:cs="Courier New"/>
      <w:spacing w:val="-5"/>
      <w:lang w:eastAsia="ar-SA"/>
    </w:rPr>
  </w:style>
  <w:style w:type="character" w:customStyle="1" w:styleId="a7">
    <w:name w:val="Основной текст Знак"/>
    <w:link w:val="a0"/>
    <w:uiPriority w:val="99"/>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uiPriority w:val="99"/>
    <w:rsid w:val="00986A2F"/>
    <w:rPr>
      <w:sz w:val="28"/>
      <w:szCs w:val="28"/>
    </w:rPr>
  </w:style>
  <w:style w:type="character" w:customStyle="1" w:styleId="af0">
    <w:name w:val="Заголовок Знак"/>
    <w:link w:val="af"/>
    <w:rsid w:val="00986A2F"/>
    <w:rPr>
      <w:sz w:val="28"/>
    </w:rPr>
  </w:style>
  <w:style w:type="character" w:customStyle="1" w:styleId="af2">
    <w:name w:val="Основной текст с отступом Знак"/>
    <w:link w:val="af1"/>
    <w:rsid w:val="00986A2F"/>
    <w:rPr>
      <w:sz w:val="28"/>
      <w:szCs w:val="28"/>
    </w:rPr>
  </w:style>
  <w:style w:type="character" w:customStyle="1" w:styleId="aff9">
    <w:name w:val="Подзаголовок Знак"/>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rsid w:val="00986A2F"/>
    <w:rPr>
      <w:rFonts w:ascii="Arial" w:hAnsi="Arial" w:cs="Arial"/>
      <w:spacing w:val="-5"/>
      <w:lang w:eastAsia="ar-SA"/>
    </w:rPr>
  </w:style>
  <w:style w:type="character" w:customStyle="1" w:styleId="ad">
    <w:name w:val="Текст выноски Знак"/>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pPr>
    <w:rPr>
      <w:lang w:eastAsia="ar-SA"/>
    </w:rPr>
  </w:style>
  <w:style w:type="paragraph" w:customStyle="1" w:styleId="afffffa">
    <w:name w:val="МОН"/>
    <w:basedOn w:val="a"/>
    <w:uiPriority w:val="34"/>
    <w:qFormat/>
    <w:rsid w:val="00A00128"/>
    <w:pPr>
      <w:spacing w:line="360" w:lineRule="auto"/>
      <w:ind w:firstLine="709"/>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uiPriority w:val="34"/>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semiHidden/>
    <w:locked/>
    <w:rsid w:val="00E65941"/>
    <w:rPr>
      <w:rFonts w:ascii="Tahoma" w:hAnsi="Tahoma" w:cs="Tahoma"/>
      <w:sz w:val="16"/>
      <w:szCs w:val="16"/>
    </w:rPr>
  </w:style>
  <w:style w:type="character" w:customStyle="1" w:styleId="1fff8">
    <w:name w:val="Текст примечания Знак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lang w:eastAsia="ar-SA"/>
    </w:rPr>
  </w:style>
  <w:style w:type="paragraph" w:customStyle="1" w:styleId="250">
    <w:name w:val="Знак25"/>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pPr>
    <w:rPr>
      <w:lang w:eastAsia="ar-SA"/>
    </w:rPr>
  </w:style>
  <w:style w:type="paragraph" w:customStyle="1" w:styleId="224">
    <w:name w:val="Нумерованный список22"/>
    <w:basedOn w:val="a"/>
    <w:rsid w:val="00B13C86"/>
    <w:pPr>
      <w:suppressAutoHyphens/>
      <w:spacing w:before="280" w:after="280" w:line="360" w:lineRule="auto"/>
      <w:ind w:firstLine="709"/>
    </w:pPr>
    <w:rPr>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pPr>
    <w:rPr>
      <w:rFonts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lang w:eastAsia="ar-SA"/>
    </w:rPr>
  </w:style>
  <w:style w:type="paragraph" w:customStyle="1" w:styleId="232">
    <w:name w:val="Знак23"/>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pPr>
    <w:rPr>
      <w:lang w:eastAsia="ar-SA"/>
    </w:rPr>
  </w:style>
  <w:style w:type="paragraph" w:customStyle="1" w:styleId="21f1">
    <w:name w:val="Нумерованный список21"/>
    <w:basedOn w:val="a"/>
    <w:rsid w:val="00B13C86"/>
    <w:pPr>
      <w:suppressAutoHyphens/>
      <w:spacing w:before="280" w:after="280" w:line="360" w:lineRule="auto"/>
      <w:ind w:firstLine="709"/>
    </w:pPr>
    <w:rPr>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13C86"/>
    <w:rPr>
      <w:rFonts w:ascii="Cambria" w:eastAsia="Times New Roman" w:hAnsi="Cambria" w:cs="Times New Roman"/>
      <w:color w:val="17365D"/>
      <w:spacing w:val="5"/>
      <w:kern w:val="28"/>
      <w:sz w:val="52"/>
      <w:szCs w:val="52"/>
    </w:rPr>
  </w:style>
  <w:style w:type="character" w:customStyle="1" w:styleId="1fffc">
    <w:name w:val="Подзаголовок Знак1"/>
    <w:rsid w:val="00B13C86"/>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13C86"/>
    <w:rPr>
      <w:sz w:val="28"/>
      <w:szCs w:val="28"/>
    </w:rPr>
  </w:style>
  <w:style w:type="character" w:customStyle="1" w:styleId="1fffe">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f">
    <w:name w:val="Электронная подпись Знак1"/>
    <w:semiHidden/>
    <w:rsid w:val="00B13C86"/>
    <w:rPr>
      <w:sz w:val="28"/>
      <w:szCs w:val="28"/>
    </w:rPr>
  </w:style>
  <w:style w:type="character" w:customStyle="1" w:styleId="1ffff0">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1">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uiPriority w:val="59"/>
    <w:rsid w:val="00A863C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next w:val="ab"/>
    <w:uiPriority w:val="59"/>
    <w:rsid w:val="00A863C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3"/>
    <w:uiPriority w:val="99"/>
    <w:semiHidden/>
    <w:unhideWhenUsed/>
    <w:rsid w:val="00E63481"/>
  </w:style>
  <w:style w:type="table" w:customStyle="1" w:styleId="72">
    <w:name w:val="Сетка таблицы7"/>
    <w:basedOn w:val="a2"/>
    <w:next w:val="ab"/>
    <w:uiPriority w:val="59"/>
    <w:rsid w:val="00E63481"/>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
    <w:name w:val="Title!Название НПА"/>
    <w:basedOn w:val="a"/>
    <w:rsid w:val="00EF51F9"/>
    <w:pPr>
      <w:spacing w:before="240" w:after="60"/>
      <w:jc w:val="center"/>
      <w:outlineLvl w:val="0"/>
    </w:pPr>
    <w:rPr>
      <w:rFonts w:cs="Arial"/>
      <w:b/>
      <w:bCs/>
      <w:kern w:val="28"/>
      <w:sz w:val="32"/>
      <w:szCs w:val="32"/>
    </w:rPr>
  </w:style>
  <w:style w:type="paragraph" w:customStyle="1" w:styleId="Application">
    <w:name w:val="Application!Приложение"/>
    <w:rsid w:val="00EF51F9"/>
    <w:pPr>
      <w:spacing w:before="120" w:after="120"/>
      <w:jc w:val="right"/>
    </w:pPr>
    <w:rPr>
      <w:rFonts w:ascii="Arial" w:hAnsi="Arial" w:cs="Arial"/>
      <w:b/>
      <w:bCs/>
      <w:kern w:val="28"/>
      <w:sz w:val="32"/>
      <w:szCs w:val="32"/>
    </w:rPr>
  </w:style>
  <w:style w:type="paragraph" w:customStyle="1" w:styleId="Table">
    <w:name w:val="Table!Таблица"/>
    <w:rsid w:val="00EF51F9"/>
    <w:rPr>
      <w:rFonts w:ascii="Arial" w:hAnsi="Arial" w:cs="Arial"/>
      <w:bCs/>
      <w:kern w:val="28"/>
      <w:sz w:val="24"/>
      <w:szCs w:val="32"/>
    </w:rPr>
  </w:style>
  <w:style w:type="paragraph" w:customStyle="1" w:styleId="Table0">
    <w:name w:val="Table!"/>
    <w:next w:val="Table"/>
    <w:rsid w:val="00EF51F9"/>
    <w:pPr>
      <w:jc w:val="center"/>
    </w:pPr>
    <w:rPr>
      <w:rFonts w:ascii="Arial" w:hAnsi="Arial" w:cs="Arial"/>
      <w:b/>
      <w:bCs/>
      <w:kern w:val="28"/>
      <w:sz w:val="24"/>
      <w:szCs w:val="32"/>
    </w:rPr>
  </w:style>
  <w:style w:type="paragraph" w:customStyle="1" w:styleId="NumberAndDate">
    <w:name w:val="NumberAndDate"/>
    <w:aliases w:val="!Дата и Номер"/>
    <w:qFormat/>
    <w:rsid w:val="00DD60C3"/>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DD60C3"/>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xmkmain2:8080/content/act/b5a77271-dc79-42ce-94f0-0f601f0b8e07.doc" TargetMode="External"/><Relationship Id="rId21" Type="http://schemas.openxmlformats.org/officeDocument/2006/relationships/header" Target="header3.xml"/><Relationship Id="rId42" Type="http://schemas.openxmlformats.org/officeDocument/2006/relationships/hyperlink" Target="file:///C:\content\act\0a10a4a3-d442-4fa9-82d5-f54bcae7b2ad.docx" TargetMode="External"/><Relationship Id="rId47" Type="http://schemas.openxmlformats.org/officeDocument/2006/relationships/hyperlink" Target="file:///C:\content\act\0a10a4a3-d442-4fa9-82d5-f54bcae7b2ad.docx" TargetMode="External"/><Relationship Id="rId63" Type="http://schemas.openxmlformats.org/officeDocument/2006/relationships/hyperlink" Target="http://xmkmain2:8080/content/act/d352e654-27ea-4fa4-9277-ab4feb536c22.doc"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vraion.ru/" TargetMode="External"/><Relationship Id="rId29" Type="http://schemas.openxmlformats.org/officeDocument/2006/relationships/hyperlink" Target="http://nla-service.minjust.ru:8080/rnla-links/ws/content/act/bba0bfb1-06c7-4e50-a8d3-fe1045784bf1.html" TargetMode="External"/><Relationship Id="rId11" Type="http://schemas.openxmlformats.org/officeDocument/2006/relationships/hyperlink" Target="http://xmkmain2:8080/content/act/b5a77271-dc79-42ce-94f0-0f601f0b8e07.doc" TargetMode="External"/><Relationship Id="rId24" Type="http://schemas.openxmlformats.org/officeDocument/2006/relationships/hyperlink" Target="file:///C:\content\act\0a10a4a3-d442-4fa9-82d5-f54bcae7b2ad.docx" TargetMode="External"/><Relationship Id="rId32" Type="http://schemas.openxmlformats.org/officeDocument/2006/relationships/hyperlink" Target="file:///C:\content\act\0a10a4a3-d442-4fa9-82d5-f54bcae7b2ad.docx" TargetMode="External"/><Relationship Id="rId37" Type="http://schemas.openxmlformats.org/officeDocument/2006/relationships/hyperlink" Target="file:///C:\content\act\0a10a4a3-d442-4fa9-82d5-f54bcae7b2ad.docx" TargetMode="External"/><Relationship Id="rId40" Type="http://schemas.openxmlformats.org/officeDocument/2006/relationships/hyperlink" Target="http://nla-service.minjust.ru:8080/rnla-links/ws/content/act/bba0bfb1-06c7-4e50-a8d3-fe1045784bf1.html" TargetMode="External"/><Relationship Id="rId45" Type="http://schemas.openxmlformats.org/officeDocument/2006/relationships/hyperlink" Target="http://nla-service.minjust.ru:8080/rnla-links/ws/content/act/9cf2f1c3-393d-4051-a52d-9923b0e51c0c.html" TargetMode="External"/><Relationship Id="rId53" Type="http://schemas.openxmlformats.org/officeDocument/2006/relationships/hyperlink" Target="file:///C:\content\act\0a10a4a3-d442-4fa9-82d5-f54bcae7b2ad.docx" TargetMode="External"/><Relationship Id="rId58" Type="http://schemas.openxmlformats.org/officeDocument/2006/relationships/hyperlink" Target="http://nla-service.minjust.ru:8080/rnla-links/ws/content/act/bba0bfb1-06c7-4e50-a8d3-fe1045784bf1.html" TargetMode="External"/><Relationship Id="rId66" Type="http://schemas.openxmlformats.org/officeDocument/2006/relationships/hyperlink" Target="http://nla-service.minjust.ru:8080/rnla-links/ws/content/act/0a02e7ab-81dc-427b-9bb7-abfb1e14bdf3.html" TargetMode="External"/><Relationship Id="rId5" Type="http://schemas.openxmlformats.org/officeDocument/2006/relationships/webSettings" Target="webSettings.xml"/><Relationship Id="rId61" Type="http://schemas.openxmlformats.org/officeDocument/2006/relationships/hyperlink" Target="http://xmkmain2:8080/content/act/33115bf0-387c-4ab8-88e1-6f8e7e7c0cd2.doc" TargetMode="External"/><Relationship Id="rId19" Type="http://schemas.openxmlformats.org/officeDocument/2006/relationships/footer" Target="footer1.xml"/><Relationship Id="rId14" Type="http://schemas.openxmlformats.org/officeDocument/2006/relationships/hyperlink" Target="http://nla-service.minjust.ru:8080/rnla-links/ws/content/act/bba0bfb1-06c7-4e50-a8d3-fe1045784bf1.html" TargetMode="External"/><Relationship Id="rId22" Type="http://schemas.openxmlformats.org/officeDocument/2006/relationships/footer" Target="footer3.xml"/><Relationship Id="rId27" Type="http://schemas.openxmlformats.org/officeDocument/2006/relationships/hyperlink" Target="http://xmkmain2:8080/content/act/6c7f5fa7-dd1e-4993-a4db-12ce99b512cb.doc" TargetMode="External"/><Relationship Id="rId30" Type="http://schemas.openxmlformats.org/officeDocument/2006/relationships/hyperlink" Target="http://nla-service.minjust.ru:8080/rnla-links/ws/content/act/bba0bfb1-06c7-4e50-a8d3-fe1045784bf1.html" TargetMode="External"/><Relationship Id="rId35" Type="http://schemas.openxmlformats.org/officeDocument/2006/relationships/hyperlink" Target="http://nla-service.minjust.ru:8080/rnla-links/ws/content/act/9cf2f1c3-393d-4051-a52d-9923b0e51c0c.html" TargetMode="External"/><Relationship Id="rId43" Type="http://schemas.openxmlformats.org/officeDocument/2006/relationships/hyperlink" Target="http://nla-service.minjust.ru:8080/rnla-links/ws/content/act/9cf2f1c3-393d-4051-a52d-9923b0e51c0c.html" TargetMode="External"/><Relationship Id="rId48" Type="http://schemas.openxmlformats.org/officeDocument/2006/relationships/hyperlink" Target="http://nla-service.minjust.ru:8080/rnla-links/ws/content/act/9cf2f1c3-393d-4051-a52d-9923b0e51c0c.html" TargetMode="External"/><Relationship Id="rId56" Type="http://schemas.openxmlformats.org/officeDocument/2006/relationships/hyperlink" Target="http://xmkmain2:8080/content/act/b5a77271-dc79-42ce-94f0-0f601f0b8e07.doc" TargetMode="External"/><Relationship Id="rId64" Type="http://schemas.openxmlformats.org/officeDocument/2006/relationships/hyperlink" Target="file:///C:\content\act\0a10a4a3-d442-4fa9-82d5-f54bcae7b2ad.docx" TargetMode="External"/><Relationship Id="rId69" Type="http://schemas.openxmlformats.org/officeDocument/2006/relationships/theme" Target="theme/theme1.xml"/><Relationship Id="rId8" Type="http://schemas.openxmlformats.org/officeDocument/2006/relationships/hyperlink" Target="http://xmkmain2:8080/content/act/33115bf0-387c-4ab8-88e1-6f8e7e7c0cd2.doc" TargetMode="External"/><Relationship Id="rId51" Type="http://schemas.openxmlformats.org/officeDocument/2006/relationships/hyperlink" Target="http://xmkmain2:8080/content/act/b5a77271-dc79-42ce-94f0-0f601f0b8e07.doc" TargetMode="External"/><Relationship Id="rId3" Type="http://schemas.openxmlformats.org/officeDocument/2006/relationships/styles" Target="styles.xml"/><Relationship Id="rId12" Type="http://schemas.openxmlformats.org/officeDocument/2006/relationships/hyperlink" Target="file:///C:\content\act\0a10a4a3-d442-4fa9-82d5-f54bcae7b2ad.docx" TargetMode="External"/><Relationship Id="rId17" Type="http://schemas.openxmlformats.org/officeDocument/2006/relationships/header" Target="header1.xml"/><Relationship Id="rId25" Type="http://schemas.openxmlformats.org/officeDocument/2006/relationships/hyperlink" Target="http://nla-service.minjust.ru:8080/rnla-links/ws/content/act/c03e49b7-ea98-4cb9-b8a3-ac0e6f57472c.html" TargetMode="External"/><Relationship Id="rId33" Type="http://schemas.openxmlformats.org/officeDocument/2006/relationships/hyperlink" Target="file:///C:\content\act\0a10a4a3-d442-4fa9-82d5-f54bcae7b2ad.docx" TargetMode="External"/><Relationship Id="rId38" Type="http://schemas.openxmlformats.org/officeDocument/2006/relationships/hyperlink" Target="http://nla-service.minjust.ru:8080/rnla-links/ws/content/act/bba0bfb1-06c7-4e50-a8d3-fe1045784bf1.html" TargetMode="External"/><Relationship Id="rId46" Type="http://schemas.openxmlformats.org/officeDocument/2006/relationships/hyperlink" Target="file:///C:\content\act\0a10a4a3-d442-4fa9-82d5-f54bcae7b2ad.docx" TargetMode="External"/><Relationship Id="rId59" Type="http://schemas.openxmlformats.org/officeDocument/2006/relationships/hyperlink" Target="http://xmkmain2:8080/content/act/33115bf0-387c-4ab8-88e1-6f8e7e7c0cd2.doc" TargetMode="External"/><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hyperlink" Target="http://xmkmain2:8080/content/act/6c7f5fa7-dd1e-4993-a4db-12ce99b512cb.doc" TargetMode="External"/><Relationship Id="rId54" Type="http://schemas.openxmlformats.org/officeDocument/2006/relationships/hyperlink" Target="file:///C:\content\act\0a10a4a3-d442-4fa9-82d5-f54bcae7b2ad.docx" TargetMode="External"/><Relationship Id="rId62" Type="http://schemas.openxmlformats.org/officeDocument/2006/relationships/hyperlink" Target="http://xmkmain2:8080/content/act/33115bf0-387c-4ab8-88e1-6f8e7e7c0cd2.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nla-service.minjust.ru:8080/rnla-links/ws/content/act/ca1ffdad-f3dc-415b-8dc1-7ac39d8661fc.html" TargetMode="External"/><Relationship Id="rId23" Type="http://schemas.openxmlformats.org/officeDocument/2006/relationships/hyperlink" Target="http://xmkmain2:8080/content/act/6c7f5fa7-dd1e-4993-a4db-12ce99b512cb.doc" TargetMode="External"/><Relationship Id="rId28" Type="http://schemas.openxmlformats.org/officeDocument/2006/relationships/hyperlink" Target="http://mfc.admhmao.ru/" TargetMode="External"/><Relationship Id="rId36" Type="http://schemas.openxmlformats.org/officeDocument/2006/relationships/hyperlink" Target="http://nla-service.minjust.ru:8080/rnla-links/ws/content/act/822a3109-f9a5-4349-b075-007dcc94954b.html" TargetMode="External"/><Relationship Id="rId49" Type="http://schemas.openxmlformats.org/officeDocument/2006/relationships/hyperlink" Target="http://nla-service.minjust.ru:8080/rnla-links/ws/content/act/387507c3-b80d-4c0d-9291-8cdc81673f2b.html" TargetMode="External"/><Relationship Id="rId57" Type="http://schemas.openxmlformats.org/officeDocument/2006/relationships/hyperlink" Target="http://xmkmain2:8080/content/act/b5a77271-dc79-42ce-94f0-0f601f0b8e07.doc" TargetMode="External"/><Relationship Id="rId10" Type="http://schemas.openxmlformats.org/officeDocument/2006/relationships/hyperlink" Target="http://xmkmain2:8080/content/act/d352e654-27ea-4fa4-9277-ab4feb536c22.doc" TargetMode="External"/><Relationship Id="rId31" Type="http://schemas.openxmlformats.org/officeDocument/2006/relationships/hyperlink" Target="http://xmkmain2:8080/content/act/33115bf0-387c-4ab8-88e1-6f8e7e7c0cd2.doc" TargetMode="External"/><Relationship Id="rId44" Type="http://schemas.openxmlformats.org/officeDocument/2006/relationships/hyperlink" Target="http://nla-service.minjust.ru:8080/rnla-links/ws/content/act/9cf2f1c3-393d-4051-a52d-9923b0e51c0c.html" TargetMode="External"/><Relationship Id="rId52" Type="http://schemas.openxmlformats.org/officeDocument/2006/relationships/hyperlink" Target="http://xmkmain2:8080/content/act/b80b1400-42f5-4ee3-8116-8fba10fb9896.doc" TargetMode="External"/><Relationship Id="rId60" Type="http://schemas.openxmlformats.org/officeDocument/2006/relationships/hyperlink" Target="http://xmkmain2:8080/content/act/33115bf0-387c-4ab8-88e1-6f8e7e7c0cd2.doc" TargetMode="External"/><Relationship Id="rId65" Type="http://schemas.openxmlformats.org/officeDocument/2006/relationships/hyperlink" Target="file:///C:\content\act\0a10a4a3-d442-4fa9-82d5-f54bcae7b2ad.docx" TargetMode="External"/><Relationship Id="rId4" Type="http://schemas.openxmlformats.org/officeDocument/2006/relationships/settings" Target="settings.xml"/><Relationship Id="rId9" Type="http://schemas.openxmlformats.org/officeDocument/2006/relationships/hyperlink" Target="http://xmkmain2:8080/content/act/6c7f5fa7-dd1e-4993-a4db-12ce99b512cb.doc" TargetMode="External"/><Relationship Id="rId13" Type="http://schemas.openxmlformats.org/officeDocument/2006/relationships/hyperlink" Target="http://nla-service.minjust.ru:8080/rnla-links/ws/content/act/9cf2f1c3-393d-4051-a52d-9923b0e51c0c.html" TargetMode="External"/><Relationship Id="rId18" Type="http://schemas.openxmlformats.org/officeDocument/2006/relationships/header" Target="header2.xml"/><Relationship Id="rId39" Type="http://schemas.openxmlformats.org/officeDocument/2006/relationships/hyperlink" Target="http://nla-service.minjust.ru:8080/rnla-links/ws/content/act/bba0bfb1-06c7-4e50-a8d3-fe1045784bf1.html" TargetMode="External"/><Relationship Id="rId34" Type="http://schemas.openxmlformats.org/officeDocument/2006/relationships/hyperlink" Target="http://xmkmain2:8080/content/act/b5a77271-dc79-42ce-94f0-0f601f0b8e07.doc" TargetMode="External"/><Relationship Id="rId50" Type="http://schemas.openxmlformats.org/officeDocument/2006/relationships/hyperlink" Target="http://nla-service.minjust.ru:8080/rnla-links/ws/content/act/9cf2f1c3-393d-4051-a52d-9923b0e51c0c.html" TargetMode="External"/><Relationship Id="rId55" Type="http://schemas.openxmlformats.org/officeDocument/2006/relationships/hyperlink" Target="file:///C:\content\act\0a10a4a3-d442-4fa9-82d5-f54bcae7b2ad.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57DE-75BE-41E7-98A4-FFBBB94F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2</TotalTime>
  <Pages>26</Pages>
  <Words>8530</Words>
  <Characters>75686</Characters>
  <Application>Microsoft Office Word</Application>
  <DocSecurity>4</DocSecurity>
  <Lines>630</Lines>
  <Paragraphs>168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84048</CharactersWithSpaces>
  <SharedDoc>false</SharedDoc>
  <HLinks>
    <vt:vector size="444" baseType="variant">
      <vt:variant>
        <vt:i4>3932267</vt:i4>
      </vt:variant>
      <vt:variant>
        <vt:i4>219</vt:i4>
      </vt:variant>
      <vt:variant>
        <vt:i4>0</vt:i4>
      </vt:variant>
      <vt:variant>
        <vt:i4>5</vt:i4>
      </vt:variant>
      <vt:variant>
        <vt:lpwstr>/content/act/0a02e7ab-81dc-427b-9bb7-abfb1e14bdf3.html</vt:lpwstr>
      </vt:variant>
      <vt:variant>
        <vt:lpwstr/>
      </vt:variant>
      <vt:variant>
        <vt:i4>3801146</vt:i4>
      </vt:variant>
      <vt:variant>
        <vt:i4>216</vt:i4>
      </vt:variant>
      <vt:variant>
        <vt:i4>0</vt:i4>
      </vt:variant>
      <vt:variant>
        <vt:i4>5</vt:i4>
      </vt:variant>
      <vt:variant>
        <vt:lpwstr>/content/act/ae15c2dd-3d08-4fb6-8eb3-21e5dddd29d6.docx</vt:lpwstr>
      </vt:variant>
      <vt:variant>
        <vt:lpwstr/>
      </vt:variant>
      <vt:variant>
        <vt:i4>3211313</vt:i4>
      </vt:variant>
      <vt:variant>
        <vt:i4>213</vt:i4>
      </vt:variant>
      <vt:variant>
        <vt:i4>0</vt:i4>
      </vt:variant>
      <vt:variant>
        <vt:i4>5</vt:i4>
      </vt:variant>
      <vt:variant>
        <vt:lpwstr>/content/act/bba0bfb1-06c7-4e50-a8d3-fe1045784bf1.html</vt:lpwstr>
      </vt:variant>
      <vt:variant>
        <vt:lpwstr/>
      </vt:variant>
      <vt:variant>
        <vt:i4>3211313</vt:i4>
      </vt:variant>
      <vt:variant>
        <vt:i4>210</vt:i4>
      </vt:variant>
      <vt:variant>
        <vt:i4>0</vt:i4>
      </vt:variant>
      <vt:variant>
        <vt:i4>5</vt:i4>
      </vt:variant>
      <vt:variant>
        <vt:lpwstr>/content/act/bba0bfb1-06c7-4e50-a8d3-fe1045784bf1.html</vt:lpwstr>
      </vt:variant>
      <vt:variant>
        <vt:lpwstr/>
      </vt:variant>
      <vt:variant>
        <vt:i4>3080251</vt:i4>
      </vt:variant>
      <vt:variant>
        <vt:i4>207</vt:i4>
      </vt:variant>
      <vt:variant>
        <vt:i4>0</vt:i4>
      </vt:variant>
      <vt:variant>
        <vt:i4>5</vt:i4>
      </vt:variant>
      <vt:variant>
        <vt:lpwstr>consultantplus://offline/ref=11396FD9EF7122BBD36AA38D5BCAFE1831A1FC20CC65E6B082A475E14371ECEFD1AFB412BA2AEA0D9E4F3CF572FF47349A7B761A4E05E37AdCl4D</vt:lpwstr>
      </vt:variant>
      <vt:variant>
        <vt:lpwstr/>
      </vt:variant>
      <vt:variant>
        <vt:i4>3211313</vt:i4>
      </vt:variant>
      <vt:variant>
        <vt:i4>204</vt:i4>
      </vt:variant>
      <vt:variant>
        <vt:i4>0</vt:i4>
      </vt:variant>
      <vt:variant>
        <vt:i4>5</vt:i4>
      </vt:variant>
      <vt:variant>
        <vt:lpwstr>/content/act/bba0bfb1-06c7-4e50-a8d3-fe1045784bf1.html</vt:lpwstr>
      </vt:variant>
      <vt:variant>
        <vt:lpwstr/>
      </vt:variant>
      <vt:variant>
        <vt:i4>3211313</vt:i4>
      </vt:variant>
      <vt:variant>
        <vt:i4>201</vt:i4>
      </vt:variant>
      <vt:variant>
        <vt:i4>0</vt:i4>
      </vt:variant>
      <vt:variant>
        <vt:i4>5</vt:i4>
      </vt:variant>
      <vt:variant>
        <vt:lpwstr>/content/act/bba0bfb1-06c7-4e50-a8d3-fe1045784bf1.html</vt:lpwstr>
      </vt:variant>
      <vt:variant>
        <vt:lpwstr/>
      </vt:variant>
      <vt:variant>
        <vt:i4>3211313</vt:i4>
      </vt:variant>
      <vt:variant>
        <vt:i4>198</vt:i4>
      </vt:variant>
      <vt:variant>
        <vt:i4>0</vt:i4>
      </vt:variant>
      <vt:variant>
        <vt:i4>5</vt:i4>
      </vt:variant>
      <vt:variant>
        <vt:lpwstr>/content/act/bba0bfb1-06c7-4e50-a8d3-fe1045784bf1.html</vt:lpwstr>
      </vt:variant>
      <vt:variant>
        <vt:lpwstr/>
      </vt:variant>
      <vt:variant>
        <vt:i4>3211313</vt:i4>
      </vt:variant>
      <vt:variant>
        <vt:i4>195</vt:i4>
      </vt:variant>
      <vt:variant>
        <vt:i4>0</vt:i4>
      </vt:variant>
      <vt:variant>
        <vt:i4>5</vt:i4>
      </vt:variant>
      <vt:variant>
        <vt:lpwstr>/content/act/bba0bfb1-06c7-4e50-a8d3-fe1045784bf1.html</vt:lpwstr>
      </vt:variant>
      <vt:variant>
        <vt:lpwstr/>
      </vt:variant>
      <vt:variant>
        <vt:i4>3211313</vt:i4>
      </vt:variant>
      <vt:variant>
        <vt:i4>192</vt:i4>
      </vt:variant>
      <vt:variant>
        <vt:i4>0</vt:i4>
      </vt:variant>
      <vt:variant>
        <vt:i4>5</vt:i4>
      </vt:variant>
      <vt:variant>
        <vt:lpwstr>/content/act/bba0bfb1-06c7-4e50-a8d3-fe1045784bf1.html</vt:lpwstr>
      </vt:variant>
      <vt:variant>
        <vt:lpwstr/>
      </vt:variant>
      <vt:variant>
        <vt:i4>3211313</vt:i4>
      </vt:variant>
      <vt:variant>
        <vt:i4>189</vt:i4>
      </vt:variant>
      <vt:variant>
        <vt:i4>0</vt:i4>
      </vt:variant>
      <vt:variant>
        <vt:i4>5</vt:i4>
      </vt:variant>
      <vt:variant>
        <vt:lpwstr>/content/act/bba0bfb1-06c7-4e50-a8d3-fe1045784bf1.html</vt:lpwstr>
      </vt:variant>
      <vt:variant>
        <vt:lpwstr/>
      </vt:variant>
      <vt:variant>
        <vt:i4>3211313</vt:i4>
      </vt:variant>
      <vt:variant>
        <vt:i4>186</vt:i4>
      </vt:variant>
      <vt:variant>
        <vt:i4>0</vt:i4>
      </vt:variant>
      <vt:variant>
        <vt:i4>5</vt:i4>
      </vt:variant>
      <vt:variant>
        <vt:lpwstr>/content/act/bba0bfb1-06c7-4e50-a8d3-fe1045784bf1.html</vt:lpwstr>
      </vt:variant>
      <vt:variant>
        <vt:lpwstr/>
      </vt:variant>
      <vt:variant>
        <vt:i4>3211313</vt:i4>
      </vt:variant>
      <vt:variant>
        <vt:i4>183</vt:i4>
      </vt:variant>
      <vt:variant>
        <vt:i4>0</vt:i4>
      </vt:variant>
      <vt:variant>
        <vt:i4>5</vt:i4>
      </vt:variant>
      <vt:variant>
        <vt:lpwstr>/content/act/bba0bfb1-06c7-4e50-a8d3-fe1045784bf1.html</vt:lpwstr>
      </vt:variant>
      <vt:variant>
        <vt:lpwstr/>
      </vt:variant>
      <vt:variant>
        <vt:i4>3211313</vt:i4>
      </vt:variant>
      <vt:variant>
        <vt:i4>180</vt:i4>
      </vt:variant>
      <vt:variant>
        <vt:i4>0</vt:i4>
      </vt:variant>
      <vt:variant>
        <vt:i4>5</vt:i4>
      </vt:variant>
      <vt:variant>
        <vt:lpwstr>/content/act/bba0bfb1-06c7-4e50-a8d3-fe1045784bf1.html</vt:lpwstr>
      </vt:variant>
      <vt:variant>
        <vt:lpwstr/>
      </vt:variant>
      <vt:variant>
        <vt:i4>5177429</vt:i4>
      </vt:variant>
      <vt:variant>
        <vt:i4>177</vt:i4>
      </vt:variant>
      <vt:variant>
        <vt:i4>0</vt:i4>
      </vt:variant>
      <vt:variant>
        <vt:i4>5</vt:i4>
      </vt:variant>
      <vt:variant>
        <vt:lpwstr>consultantplus://offline/ref=00A8CF026B19FA1D0EE6814AC4A7FD5767CAD2424C1FF872518A1D70A67740AB7B06F6F048F6D18D6B3CF41F275F607D8954700959k8l1M</vt:lpwstr>
      </vt:variant>
      <vt:variant>
        <vt:lpwstr/>
      </vt:variant>
      <vt:variant>
        <vt:i4>3211313</vt:i4>
      </vt:variant>
      <vt:variant>
        <vt:i4>174</vt:i4>
      </vt:variant>
      <vt:variant>
        <vt:i4>0</vt:i4>
      </vt:variant>
      <vt:variant>
        <vt:i4>5</vt:i4>
      </vt:variant>
      <vt:variant>
        <vt:lpwstr>/content/act/bba0bfb1-06c7-4e50-a8d3-fe1045784bf1.html</vt:lpwstr>
      </vt:variant>
      <vt:variant>
        <vt:lpwstr/>
      </vt:variant>
      <vt:variant>
        <vt:i4>3145791</vt:i4>
      </vt:variant>
      <vt:variant>
        <vt:i4>171</vt:i4>
      </vt:variant>
      <vt:variant>
        <vt:i4>0</vt:i4>
      </vt:variant>
      <vt:variant>
        <vt:i4>5</vt:i4>
      </vt:variant>
      <vt:variant>
        <vt:lpwstr>consultantplus://offline/ref=769E6E1F701884E9F79FD7891C4422A96EC8F25E0684FAC197F1B63E1C32CCB38D8ED52B87C4B0C6i4WCG</vt:lpwstr>
      </vt:variant>
      <vt:variant>
        <vt:lpwstr/>
      </vt:variant>
      <vt:variant>
        <vt:i4>3211313</vt:i4>
      </vt:variant>
      <vt:variant>
        <vt:i4>168</vt:i4>
      </vt:variant>
      <vt:variant>
        <vt:i4>0</vt:i4>
      </vt:variant>
      <vt:variant>
        <vt:i4>5</vt:i4>
      </vt:variant>
      <vt:variant>
        <vt:lpwstr>/content/act/bba0bfb1-06c7-4e50-a8d3-fe1045784bf1.html</vt:lpwstr>
      </vt:variant>
      <vt:variant>
        <vt:lpwstr/>
      </vt:variant>
      <vt:variant>
        <vt:i4>3145791</vt:i4>
      </vt:variant>
      <vt:variant>
        <vt:i4>165</vt:i4>
      </vt:variant>
      <vt:variant>
        <vt:i4>0</vt:i4>
      </vt:variant>
      <vt:variant>
        <vt:i4>5</vt:i4>
      </vt:variant>
      <vt:variant>
        <vt:lpwstr>consultantplus://offline/ref=769E6E1F701884E9F79FD7891C4422A96EC8F25E0684FAC197F1B63E1C32CCB38D8ED52B87C4B0C6i4WCG</vt:lpwstr>
      </vt:variant>
      <vt:variant>
        <vt:lpwstr/>
      </vt:variant>
      <vt:variant>
        <vt:i4>3211313</vt:i4>
      </vt:variant>
      <vt:variant>
        <vt:i4>162</vt:i4>
      </vt:variant>
      <vt:variant>
        <vt:i4>0</vt:i4>
      </vt:variant>
      <vt:variant>
        <vt:i4>5</vt:i4>
      </vt:variant>
      <vt:variant>
        <vt:lpwstr>/content/act/bba0bfb1-06c7-4e50-a8d3-fe1045784bf1.html</vt:lpwstr>
      </vt:variant>
      <vt:variant>
        <vt:lpwstr/>
      </vt:variant>
      <vt:variant>
        <vt:i4>3145789</vt:i4>
      </vt:variant>
      <vt:variant>
        <vt:i4>159</vt:i4>
      </vt:variant>
      <vt:variant>
        <vt:i4>0</vt:i4>
      </vt:variant>
      <vt:variant>
        <vt:i4>5</vt:i4>
      </vt:variant>
      <vt:variant>
        <vt:lpwstr>consultantplus://offline/ref=769E6E1F701884E9F79FD7891C4422A96EC8F25E0684FAC197F1B63E1C32CCB38D8ED52B87C4B0C6i4WAG</vt:lpwstr>
      </vt:variant>
      <vt:variant>
        <vt:lpwstr/>
      </vt:variant>
      <vt:variant>
        <vt:i4>3211313</vt:i4>
      </vt:variant>
      <vt:variant>
        <vt:i4>156</vt:i4>
      </vt:variant>
      <vt:variant>
        <vt:i4>0</vt:i4>
      </vt:variant>
      <vt:variant>
        <vt:i4>5</vt:i4>
      </vt:variant>
      <vt:variant>
        <vt:lpwstr>/content/act/bba0bfb1-06c7-4e50-a8d3-fe1045784bf1.html</vt:lpwstr>
      </vt:variant>
      <vt:variant>
        <vt:lpwstr/>
      </vt:variant>
      <vt:variant>
        <vt:i4>3145791</vt:i4>
      </vt:variant>
      <vt:variant>
        <vt:i4>153</vt:i4>
      </vt:variant>
      <vt:variant>
        <vt:i4>0</vt:i4>
      </vt:variant>
      <vt:variant>
        <vt:i4>5</vt:i4>
      </vt:variant>
      <vt:variant>
        <vt:lpwstr>consultantplus://offline/ref=769E6E1F701884E9F79FD7891C4422A96EC8F25E0684FAC197F1B63E1C32CCB38D8ED52B87C4B0C6i4WCG</vt:lpwstr>
      </vt:variant>
      <vt:variant>
        <vt:lpwstr/>
      </vt:variant>
      <vt:variant>
        <vt:i4>3211313</vt:i4>
      </vt:variant>
      <vt:variant>
        <vt:i4>150</vt:i4>
      </vt:variant>
      <vt:variant>
        <vt:i4>0</vt:i4>
      </vt:variant>
      <vt:variant>
        <vt:i4>5</vt:i4>
      </vt:variant>
      <vt:variant>
        <vt:lpwstr>/content/act/bba0bfb1-06c7-4e50-a8d3-fe1045784bf1.html</vt:lpwstr>
      </vt:variant>
      <vt:variant>
        <vt:lpwstr/>
      </vt:variant>
      <vt:variant>
        <vt:i4>3145791</vt:i4>
      </vt:variant>
      <vt:variant>
        <vt:i4>147</vt:i4>
      </vt:variant>
      <vt:variant>
        <vt:i4>0</vt:i4>
      </vt:variant>
      <vt:variant>
        <vt:i4>5</vt:i4>
      </vt:variant>
      <vt:variant>
        <vt:lpwstr>consultantplus://offline/ref=769E6E1F701884E9F79FD7891C4422A96EC8F25E0684FAC197F1B63E1C32CCB38D8ED52B87C4B0C6i4WCG</vt:lpwstr>
      </vt:variant>
      <vt:variant>
        <vt:lpwstr/>
      </vt:variant>
      <vt:variant>
        <vt:i4>3211313</vt:i4>
      </vt:variant>
      <vt:variant>
        <vt:i4>144</vt:i4>
      </vt:variant>
      <vt:variant>
        <vt:i4>0</vt:i4>
      </vt:variant>
      <vt:variant>
        <vt:i4>5</vt:i4>
      </vt:variant>
      <vt:variant>
        <vt:lpwstr>/content/act/bba0bfb1-06c7-4e50-a8d3-fe1045784bf1.html</vt:lpwstr>
      </vt:variant>
      <vt:variant>
        <vt:lpwstr/>
      </vt:variant>
      <vt:variant>
        <vt:i4>5374039</vt:i4>
      </vt:variant>
      <vt:variant>
        <vt:i4>141</vt:i4>
      </vt:variant>
      <vt:variant>
        <vt:i4>0</vt:i4>
      </vt:variant>
      <vt:variant>
        <vt:i4>5</vt:i4>
      </vt:variant>
      <vt:variant>
        <vt:lpwstr>consultantplus://offline/ref=769E6E1F701884E9F79FD7891C4422A96EC8F25E0684FAC197F1B63E1C32CCB38D8ED52883iCW0G</vt:lpwstr>
      </vt:variant>
      <vt:variant>
        <vt:lpwstr/>
      </vt:variant>
      <vt:variant>
        <vt:i4>5111889</vt:i4>
      </vt:variant>
      <vt:variant>
        <vt:i4>138</vt:i4>
      </vt:variant>
      <vt:variant>
        <vt:i4>0</vt:i4>
      </vt:variant>
      <vt:variant>
        <vt:i4>5</vt:i4>
      </vt:variant>
      <vt:variant>
        <vt:lpwstr>/content/act/d352e654-27ea-4fa4-9277-ab4feb536c22.doc</vt:lpwstr>
      </vt:variant>
      <vt:variant>
        <vt:lpwstr/>
      </vt:variant>
      <vt:variant>
        <vt:i4>4653145</vt:i4>
      </vt:variant>
      <vt:variant>
        <vt:i4>135</vt:i4>
      </vt:variant>
      <vt:variant>
        <vt:i4>0</vt:i4>
      </vt:variant>
      <vt:variant>
        <vt:i4>5</vt:i4>
      </vt:variant>
      <vt:variant>
        <vt:lpwstr>/content/act/33115bf0-387c-4ab8-88e1-6f8e7e7c0cd2.doc</vt:lpwstr>
      </vt:variant>
      <vt:variant>
        <vt:lpwstr/>
      </vt:variant>
      <vt:variant>
        <vt:i4>4653145</vt:i4>
      </vt:variant>
      <vt:variant>
        <vt:i4>132</vt:i4>
      </vt:variant>
      <vt:variant>
        <vt:i4>0</vt:i4>
      </vt:variant>
      <vt:variant>
        <vt:i4>5</vt:i4>
      </vt:variant>
      <vt:variant>
        <vt:lpwstr>/content/act/33115bf0-387c-4ab8-88e1-6f8e7e7c0cd2.doc</vt:lpwstr>
      </vt:variant>
      <vt:variant>
        <vt:lpwstr/>
      </vt:variant>
      <vt:variant>
        <vt:i4>4653145</vt:i4>
      </vt:variant>
      <vt:variant>
        <vt:i4>129</vt:i4>
      </vt:variant>
      <vt:variant>
        <vt:i4>0</vt:i4>
      </vt:variant>
      <vt:variant>
        <vt:i4>5</vt:i4>
      </vt:variant>
      <vt:variant>
        <vt:lpwstr>/content/act/33115bf0-387c-4ab8-88e1-6f8e7e7c0cd2.doc</vt:lpwstr>
      </vt:variant>
      <vt:variant>
        <vt:lpwstr/>
      </vt:variant>
      <vt:variant>
        <vt:i4>4653145</vt:i4>
      </vt:variant>
      <vt:variant>
        <vt:i4>126</vt:i4>
      </vt:variant>
      <vt:variant>
        <vt:i4>0</vt:i4>
      </vt:variant>
      <vt:variant>
        <vt:i4>5</vt:i4>
      </vt:variant>
      <vt:variant>
        <vt:lpwstr>/content/act/33115bf0-387c-4ab8-88e1-6f8e7e7c0cd2.doc</vt:lpwstr>
      </vt:variant>
      <vt:variant>
        <vt:lpwstr/>
      </vt:variant>
      <vt:variant>
        <vt:i4>3211313</vt:i4>
      </vt:variant>
      <vt:variant>
        <vt:i4>123</vt:i4>
      </vt:variant>
      <vt:variant>
        <vt:i4>0</vt:i4>
      </vt:variant>
      <vt:variant>
        <vt:i4>5</vt:i4>
      </vt:variant>
      <vt:variant>
        <vt:lpwstr>/content/act/bba0bfb1-06c7-4e50-a8d3-fe1045784bf1.html</vt:lpwstr>
      </vt:variant>
      <vt:variant>
        <vt:lpwstr/>
      </vt:variant>
      <vt:variant>
        <vt:i4>5046279</vt:i4>
      </vt:variant>
      <vt:variant>
        <vt:i4>120</vt:i4>
      </vt:variant>
      <vt:variant>
        <vt:i4>0</vt:i4>
      </vt:variant>
      <vt:variant>
        <vt:i4>5</vt:i4>
      </vt:variant>
      <vt:variant>
        <vt:lpwstr>/content/act/b5a77271-dc79-42ce-94f0-0f601f0b8e07.doc</vt:lpwstr>
      </vt:variant>
      <vt:variant>
        <vt:lpwstr/>
      </vt:variant>
      <vt:variant>
        <vt:i4>5046279</vt:i4>
      </vt:variant>
      <vt:variant>
        <vt:i4>117</vt:i4>
      </vt:variant>
      <vt:variant>
        <vt:i4>0</vt:i4>
      </vt:variant>
      <vt:variant>
        <vt:i4>5</vt:i4>
      </vt:variant>
      <vt:variant>
        <vt:lpwstr>/content/act/b5a77271-dc79-42ce-94f0-0f601f0b8e07.doc</vt:lpwstr>
      </vt:variant>
      <vt:variant>
        <vt:lpwstr/>
      </vt:variant>
      <vt:variant>
        <vt:i4>4128822</vt:i4>
      </vt:variant>
      <vt:variant>
        <vt:i4>114</vt:i4>
      </vt:variant>
      <vt:variant>
        <vt:i4>0</vt:i4>
      </vt:variant>
      <vt:variant>
        <vt:i4>5</vt:i4>
      </vt:variant>
      <vt:variant>
        <vt:lpwstr>/content/act/b80b1400-42f5-4ee3-8116-8fba10fb9896.docx</vt:lpwstr>
      </vt:variant>
      <vt:variant>
        <vt:lpwstr/>
      </vt:variant>
      <vt:variant>
        <vt:i4>5046279</vt:i4>
      </vt:variant>
      <vt:variant>
        <vt:i4>111</vt:i4>
      </vt:variant>
      <vt:variant>
        <vt:i4>0</vt:i4>
      </vt:variant>
      <vt:variant>
        <vt:i4>5</vt:i4>
      </vt:variant>
      <vt:variant>
        <vt:lpwstr>/content/act/b5a77271-dc79-42ce-94f0-0f601f0b8e07.doc</vt:lpwstr>
      </vt:variant>
      <vt:variant>
        <vt:lpwstr/>
      </vt:variant>
      <vt:variant>
        <vt:i4>1835096</vt:i4>
      </vt:variant>
      <vt:variant>
        <vt:i4>108</vt:i4>
      </vt:variant>
      <vt:variant>
        <vt:i4>0</vt:i4>
      </vt:variant>
      <vt:variant>
        <vt:i4>5</vt:i4>
      </vt:variant>
      <vt:variant>
        <vt:lpwstr>/content/act/6c7f5fa7-dd1e-4993-a4db-12ce99b512cb.doc</vt:lpwstr>
      </vt:variant>
      <vt:variant>
        <vt:lpwstr/>
      </vt:variant>
      <vt:variant>
        <vt:i4>3211313</vt:i4>
      </vt:variant>
      <vt:variant>
        <vt:i4>105</vt:i4>
      </vt:variant>
      <vt:variant>
        <vt:i4>0</vt:i4>
      </vt:variant>
      <vt:variant>
        <vt:i4>5</vt:i4>
      </vt:variant>
      <vt:variant>
        <vt:lpwstr>/content/act/bba0bfb1-06c7-4e50-a8d3-fe1045784bf1.html</vt:lpwstr>
      </vt:variant>
      <vt:variant>
        <vt:lpwstr/>
      </vt:variant>
      <vt:variant>
        <vt:i4>3211313</vt:i4>
      </vt:variant>
      <vt:variant>
        <vt:i4>102</vt:i4>
      </vt:variant>
      <vt:variant>
        <vt:i4>0</vt:i4>
      </vt:variant>
      <vt:variant>
        <vt:i4>5</vt:i4>
      </vt:variant>
      <vt:variant>
        <vt:lpwstr>/content/act/bba0bfb1-06c7-4e50-a8d3-fe1045784bf1.html</vt:lpwstr>
      </vt:variant>
      <vt:variant>
        <vt:lpwstr/>
      </vt:variant>
      <vt:variant>
        <vt:i4>3211313</vt:i4>
      </vt:variant>
      <vt:variant>
        <vt:i4>99</vt:i4>
      </vt:variant>
      <vt:variant>
        <vt:i4>0</vt:i4>
      </vt:variant>
      <vt:variant>
        <vt:i4>5</vt:i4>
      </vt:variant>
      <vt:variant>
        <vt:lpwstr>/content/act/bba0bfb1-06c7-4e50-a8d3-fe1045784bf1.html</vt:lpwstr>
      </vt:variant>
      <vt:variant>
        <vt:lpwstr/>
      </vt:variant>
      <vt:variant>
        <vt:i4>5046279</vt:i4>
      </vt:variant>
      <vt:variant>
        <vt:i4>96</vt:i4>
      </vt:variant>
      <vt:variant>
        <vt:i4>0</vt:i4>
      </vt:variant>
      <vt:variant>
        <vt:i4>5</vt:i4>
      </vt:variant>
      <vt:variant>
        <vt:lpwstr>/content/act/b5a77271-dc79-42ce-94f0-0f601f0b8e07.doc</vt:lpwstr>
      </vt:variant>
      <vt:variant>
        <vt:lpwstr/>
      </vt:variant>
      <vt:variant>
        <vt:i4>1835096</vt:i4>
      </vt:variant>
      <vt:variant>
        <vt:i4>93</vt:i4>
      </vt:variant>
      <vt:variant>
        <vt:i4>0</vt:i4>
      </vt:variant>
      <vt:variant>
        <vt:i4>5</vt:i4>
      </vt:variant>
      <vt:variant>
        <vt:lpwstr>/content/act/6c7f5fa7-dd1e-4993-a4db-12ce99b512cb.doc</vt:lpwstr>
      </vt:variant>
      <vt:variant>
        <vt:lpwstr/>
      </vt:variant>
      <vt:variant>
        <vt:i4>3801146</vt:i4>
      </vt:variant>
      <vt:variant>
        <vt:i4>90</vt:i4>
      </vt:variant>
      <vt:variant>
        <vt:i4>0</vt:i4>
      </vt:variant>
      <vt:variant>
        <vt:i4>5</vt:i4>
      </vt:variant>
      <vt:variant>
        <vt:lpwstr>/content/act/ae15c2dd-3d08-4fb6-8eb3-21e5dddd29d6.docx</vt:lpwstr>
      </vt:variant>
      <vt:variant>
        <vt:lpwstr/>
      </vt:variant>
      <vt:variant>
        <vt:i4>4128822</vt:i4>
      </vt:variant>
      <vt:variant>
        <vt:i4>87</vt:i4>
      </vt:variant>
      <vt:variant>
        <vt:i4>0</vt:i4>
      </vt:variant>
      <vt:variant>
        <vt:i4>5</vt:i4>
      </vt:variant>
      <vt:variant>
        <vt:lpwstr>/content/act/b80b1400-42f5-4ee3-8116-8fba10fb9896.docx</vt:lpwstr>
      </vt:variant>
      <vt:variant>
        <vt:lpwstr/>
      </vt:variant>
      <vt:variant>
        <vt:i4>7012451</vt:i4>
      </vt:variant>
      <vt:variant>
        <vt:i4>84</vt:i4>
      </vt:variant>
      <vt:variant>
        <vt:i4>0</vt:i4>
      </vt:variant>
      <vt:variant>
        <vt:i4>5</vt:i4>
      </vt:variant>
      <vt:variant>
        <vt:lpwstr>/content/act/ca1ffdad-f3dc-415b-8dc1-7ac39d8661fc.html</vt:lpwstr>
      </vt:variant>
      <vt:variant>
        <vt:lpwstr/>
      </vt:variant>
      <vt:variant>
        <vt:i4>7077990</vt:i4>
      </vt:variant>
      <vt:variant>
        <vt:i4>81</vt:i4>
      </vt:variant>
      <vt:variant>
        <vt:i4>0</vt:i4>
      </vt:variant>
      <vt:variant>
        <vt:i4>5</vt:i4>
      </vt:variant>
      <vt:variant>
        <vt:lpwstr>/content/act/9e8a9094-7ca2-4741-8009-f7b13f1f5397.html</vt:lpwstr>
      </vt:variant>
      <vt:variant>
        <vt:lpwstr/>
      </vt:variant>
      <vt:variant>
        <vt:i4>4128823</vt:i4>
      </vt:variant>
      <vt:variant>
        <vt:i4>78</vt:i4>
      </vt:variant>
      <vt:variant>
        <vt:i4>0</vt:i4>
      </vt:variant>
      <vt:variant>
        <vt:i4>5</vt:i4>
      </vt:variant>
      <vt:variant>
        <vt:lpwstr>/content/act/cff822a1-201b-4168-905d-21f0ba5fc42b.html</vt:lpwstr>
      </vt:variant>
      <vt:variant>
        <vt:lpwstr/>
      </vt:variant>
      <vt:variant>
        <vt:i4>3211313</vt:i4>
      </vt:variant>
      <vt:variant>
        <vt:i4>75</vt:i4>
      </vt:variant>
      <vt:variant>
        <vt:i4>0</vt:i4>
      </vt:variant>
      <vt:variant>
        <vt:i4>5</vt:i4>
      </vt:variant>
      <vt:variant>
        <vt:lpwstr>/content/act/bba0bfb1-06c7-4e50-a8d3-fe1045784bf1.html</vt:lpwstr>
      </vt:variant>
      <vt:variant>
        <vt:lpwstr/>
      </vt:variant>
      <vt:variant>
        <vt:i4>3211313</vt:i4>
      </vt:variant>
      <vt:variant>
        <vt:i4>72</vt:i4>
      </vt:variant>
      <vt:variant>
        <vt:i4>0</vt:i4>
      </vt:variant>
      <vt:variant>
        <vt:i4>5</vt:i4>
      </vt:variant>
      <vt:variant>
        <vt:lpwstr>/content/act/bba0bfb1-06c7-4e50-a8d3-fe1045784bf1.html</vt:lpwstr>
      </vt:variant>
      <vt:variant>
        <vt:lpwstr/>
      </vt:variant>
      <vt:variant>
        <vt:i4>6553711</vt:i4>
      </vt:variant>
      <vt:variant>
        <vt:i4>69</vt:i4>
      </vt:variant>
      <vt:variant>
        <vt:i4>0</vt:i4>
      </vt:variant>
      <vt:variant>
        <vt:i4>5</vt:i4>
      </vt:variant>
      <vt:variant>
        <vt:lpwstr>/content/act/bedb8d87-fb71-47d6-a08b-7000caa8861a.html</vt:lpwstr>
      </vt:variant>
      <vt:variant>
        <vt:lpwstr/>
      </vt:variant>
      <vt:variant>
        <vt:i4>3932267</vt:i4>
      </vt:variant>
      <vt:variant>
        <vt:i4>66</vt:i4>
      </vt:variant>
      <vt:variant>
        <vt:i4>0</vt:i4>
      </vt:variant>
      <vt:variant>
        <vt:i4>5</vt:i4>
      </vt:variant>
      <vt:variant>
        <vt:lpwstr>/content/act/0a02e7ab-81dc-427b-9bb7-abfb1e14bdf3.html</vt:lpwstr>
      </vt:variant>
      <vt:variant>
        <vt:lpwstr/>
      </vt:variant>
      <vt:variant>
        <vt:i4>7077988</vt:i4>
      </vt:variant>
      <vt:variant>
        <vt:i4>63</vt:i4>
      </vt:variant>
      <vt:variant>
        <vt:i4>0</vt:i4>
      </vt:variant>
      <vt:variant>
        <vt:i4>5</vt:i4>
      </vt:variant>
      <vt:variant>
        <vt:lpwstr>/content/act/4f48675c-2dc2-4b7b-8f43-c7d17ab9072f.html</vt:lpwstr>
      </vt:variant>
      <vt:variant>
        <vt:lpwstr/>
      </vt:variant>
      <vt:variant>
        <vt:i4>4128831</vt:i4>
      </vt:variant>
      <vt:variant>
        <vt:i4>60</vt:i4>
      </vt:variant>
      <vt:variant>
        <vt:i4>0</vt:i4>
      </vt:variant>
      <vt:variant>
        <vt:i4>5</vt:i4>
      </vt:variant>
      <vt:variant>
        <vt:lpwstr>/content/act/96e20c02-1b12-465a-b64c-24aa92270007.html</vt:lpwstr>
      </vt:variant>
      <vt:variant>
        <vt:lpwstr/>
      </vt:variant>
      <vt:variant>
        <vt:i4>3932270</vt:i4>
      </vt:variant>
      <vt:variant>
        <vt:i4>57</vt:i4>
      </vt:variant>
      <vt:variant>
        <vt:i4>0</vt:i4>
      </vt:variant>
      <vt:variant>
        <vt:i4>5</vt:i4>
      </vt:variant>
      <vt:variant>
        <vt:lpwstr>/content/act/3d63c221-aa3c-4e8c-9da1-06361ba9fe94.html</vt:lpwstr>
      </vt:variant>
      <vt:variant>
        <vt:lpwstr/>
      </vt:variant>
      <vt:variant>
        <vt:i4>7274553</vt:i4>
      </vt:variant>
      <vt:variant>
        <vt:i4>54</vt:i4>
      </vt:variant>
      <vt:variant>
        <vt:i4>0</vt:i4>
      </vt:variant>
      <vt:variant>
        <vt:i4>5</vt:i4>
      </vt:variant>
      <vt:variant>
        <vt:lpwstr>/content/act/819e429d-7874-4193-afbd-e683538d976c.html</vt:lpwstr>
      </vt:variant>
      <vt:variant>
        <vt:lpwstr/>
      </vt:variant>
      <vt:variant>
        <vt:i4>6291554</vt:i4>
      </vt:variant>
      <vt:variant>
        <vt:i4>51</vt:i4>
      </vt:variant>
      <vt:variant>
        <vt:i4>0</vt:i4>
      </vt:variant>
      <vt:variant>
        <vt:i4>5</vt:i4>
      </vt:variant>
      <vt:variant>
        <vt:lpwstr>/content/act/387507c3-b80d-4c0d-9291-8cdc81673f2b.html</vt:lpwstr>
      </vt:variant>
      <vt:variant>
        <vt:lpwstr/>
      </vt:variant>
      <vt:variant>
        <vt:i4>6619186</vt:i4>
      </vt:variant>
      <vt:variant>
        <vt:i4>48</vt:i4>
      </vt:variant>
      <vt:variant>
        <vt:i4>0</vt:i4>
      </vt:variant>
      <vt:variant>
        <vt:i4>5</vt:i4>
      </vt:variant>
      <vt:variant>
        <vt:lpwstr>/content/act/9cf2f1c3-393d-4051-a52d-9923b0e51c0c.html</vt:lpwstr>
      </vt:variant>
      <vt:variant>
        <vt:lpwstr/>
      </vt:variant>
      <vt:variant>
        <vt:i4>4653145</vt:i4>
      </vt:variant>
      <vt:variant>
        <vt:i4>45</vt:i4>
      </vt:variant>
      <vt:variant>
        <vt:i4>0</vt:i4>
      </vt:variant>
      <vt:variant>
        <vt:i4>5</vt:i4>
      </vt:variant>
      <vt:variant>
        <vt:lpwstr>/content/act/33115bf0-387c-4ab8-88e1-6f8e7e7c0cd2.doc</vt:lpwstr>
      </vt:variant>
      <vt:variant>
        <vt:lpwstr/>
      </vt:variant>
      <vt:variant>
        <vt:i4>3211313</vt:i4>
      </vt:variant>
      <vt:variant>
        <vt:i4>42</vt:i4>
      </vt:variant>
      <vt:variant>
        <vt:i4>0</vt:i4>
      </vt:variant>
      <vt:variant>
        <vt:i4>5</vt:i4>
      </vt:variant>
      <vt:variant>
        <vt:lpwstr>/content/act/bba0bfb1-06c7-4e50-a8d3-fe1045784bf1.html</vt:lpwstr>
      </vt:variant>
      <vt:variant>
        <vt:lpwstr/>
      </vt:variant>
      <vt:variant>
        <vt:i4>3211313</vt:i4>
      </vt:variant>
      <vt:variant>
        <vt:i4>39</vt:i4>
      </vt:variant>
      <vt:variant>
        <vt:i4>0</vt:i4>
      </vt:variant>
      <vt:variant>
        <vt:i4>5</vt:i4>
      </vt:variant>
      <vt:variant>
        <vt:lpwstr>/content/act/bba0bfb1-06c7-4e50-a8d3-fe1045784bf1.html</vt:lpwstr>
      </vt:variant>
      <vt:variant>
        <vt:lpwstr/>
      </vt:variant>
      <vt:variant>
        <vt:i4>7733367</vt:i4>
      </vt:variant>
      <vt:variant>
        <vt:i4>36</vt:i4>
      </vt:variant>
      <vt:variant>
        <vt:i4>0</vt:i4>
      </vt:variant>
      <vt:variant>
        <vt:i4>5</vt:i4>
      </vt:variant>
      <vt:variant>
        <vt:lpwstr>http://mfc.admhmao.ru/</vt:lpwstr>
      </vt:variant>
      <vt:variant>
        <vt:lpwstr/>
      </vt:variant>
      <vt:variant>
        <vt:i4>1835096</vt:i4>
      </vt:variant>
      <vt:variant>
        <vt:i4>33</vt:i4>
      </vt:variant>
      <vt:variant>
        <vt:i4>0</vt:i4>
      </vt:variant>
      <vt:variant>
        <vt:i4>5</vt:i4>
      </vt:variant>
      <vt:variant>
        <vt:lpwstr>/content/act/6c7f5fa7-dd1e-4993-a4db-12ce99b512cb.doc</vt:lpwstr>
      </vt:variant>
      <vt:variant>
        <vt:lpwstr/>
      </vt:variant>
      <vt:variant>
        <vt:i4>5046279</vt:i4>
      </vt:variant>
      <vt:variant>
        <vt:i4>30</vt:i4>
      </vt:variant>
      <vt:variant>
        <vt:i4>0</vt:i4>
      </vt:variant>
      <vt:variant>
        <vt:i4>5</vt:i4>
      </vt:variant>
      <vt:variant>
        <vt:lpwstr>/content/act/b5a77271-dc79-42ce-94f0-0f601f0b8e07.doc</vt:lpwstr>
      </vt:variant>
      <vt:variant>
        <vt:lpwstr/>
      </vt:variant>
      <vt:variant>
        <vt:i4>6881377</vt:i4>
      </vt:variant>
      <vt:variant>
        <vt:i4>27</vt:i4>
      </vt:variant>
      <vt:variant>
        <vt:i4>0</vt:i4>
      </vt:variant>
      <vt:variant>
        <vt:i4>5</vt:i4>
      </vt:variant>
      <vt:variant>
        <vt:lpwstr>/content/act/c03e49b7-ea98-4cb9-b8a3-ac0e6f57472c.html</vt:lpwstr>
      </vt:variant>
      <vt:variant>
        <vt:lpwstr/>
      </vt:variant>
      <vt:variant>
        <vt:i4>1835096</vt:i4>
      </vt:variant>
      <vt:variant>
        <vt:i4>24</vt:i4>
      </vt:variant>
      <vt:variant>
        <vt:i4>0</vt:i4>
      </vt:variant>
      <vt:variant>
        <vt:i4>5</vt:i4>
      </vt:variant>
      <vt:variant>
        <vt:lpwstr>/content/act/6c7f5fa7-dd1e-4993-a4db-12ce99b512cb.doc</vt:lpwstr>
      </vt:variant>
      <vt:variant>
        <vt:lpwstr/>
      </vt:variant>
      <vt:variant>
        <vt:i4>7143539</vt:i4>
      </vt:variant>
      <vt:variant>
        <vt:i4>21</vt:i4>
      </vt:variant>
      <vt:variant>
        <vt:i4>0</vt:i4>
      </vt:variant>
      <vt:variant>
        <vt:i4>5</vt:i4>
      </vt:variant>
      <vt:variant>
        <vt:lpwstr>http://www.nvraion.ru/</vt:lpwstr>
      </vt:variant>
      <vt:variant>
        <vt:lpwstr/>
      </vt:variant>
      <vt:variant>
        <vt:i4>7012451</vt:i4>
      </vt:variant>
      <vt:variant>
        <vt:i4>18</vt:i4>
      </vt:variant>
      <vt:variant>
        <vt:i4>0</vt:i4>
      </vt:variant>
      <vt:variant>
        <vt:i4>5</vt:i4>
      </vt:variant>
      <vt:variant>
        <vt:lpwstr>/content/act/ca1ffdad-f3dc-415b-8dc1-7ac39d8661fc.html</vt:lpwstr>
      </vt:variant>
      <vt:variant>
        <vt:lpwstr/>
      </vt:variant>
      <vt:variant>
        <vt:i4>3211313</vt:i4>
      </vt:variant>
      <vt:variant>
        <vt:i4>15</vt:i4>
      </vt:variant>
      <vt:variant>
        <vt:i4>0</vt:i4>
      </vt:variant>
      <vt:variant>
        <vt:i4>5</vt:i4>
      </vt:variant>
      <vt:variant>
        <vt:lpwstr>/content/act/bba0bfb1-06c7-4e50-a8d3-fe1045784bf1.html</vt:lpwstr>
      </vt:variant>
      <vt:variant>
        <vt:lpwstr/>
      </vt:variant>
      <vt:variant>
        <vt:i4>6619186</vt:i4>
      </vt:variant>
      <vt:variant>
        <vt:i4>12</vt:i4>
      </vt:variant>
      <vt:variant>
        <vt:i4>0</vt:i4>
      </vt:variant>
      <vt:variant>
        <vt:i4>5</vt:i4>
      </vt:variant>
      <vt:variant>
        <vt:lpwstr>/content/act/9cf2f1c3-393d-4051-a52d-9923b0e51c0c.html</vt:lpwstr>
      </vt:variant>
      <vt:variant>
        <vt:lpwstr/>
      </vt:variant>
      <vt:variant>
        <vt:i4>5046279</vt:i4>
      </vt:variant>
      <vt:variant>
        <vt:i4>9</vt:i4>
      </vt:variant>
      <vt:variant>
        <vt:i4>0</vt:i4>
      </vt:variant>
      <vt:variant>
        <vt:i4>5</vt:i4>
      </vt:variant>
      <vt:variant>
        <vt:lpwstr>/content/act/b5a77271-dc79-42ce-94f0-0f601f0b8e07.doc</vt:lpwstr>
      </vt:variant>
      <vt:variant>
        <vt:lpwstr/>
      </vt:variant>
      <vt:variant>
        <vt:i4>5111889</vt:i4>
      </vt:variant>
      <vt:variant>
        <vt:i4>6</vt:i4>
      </vt:variant>
      <vt:variant>
        <vt:i4>0</vt:i4>
      </vt:variant>
      <vt:variant>
        <vt:i4>5</vt:i4>
      </vt:variant>
      <vt:variant>
        <vt:lpwstr>/content/act/d352e654-27ea-4fa4-9277-ab4feb536c22.doc</vt:lpwstr>
      </vt:variant>
      <vt:variant>
        <vt:lpwstr/>
      </vt:variant>
      <vt:variant>
        <vt:i4>1835096</vt:i4>
      </vt:variant>
      <vt:variant>
        <vt:i4>3</vt:i4>
      </vt:variant>
      <vt:variant>
        <vt:i4>0</vt:i4>
      </vt:variant>
      <vt:variant>
        <vt:i4>5</vt:i4>
      </vt:variant>
      <vt:variant>
        <vt:lpwstr>/content/act/6c7f5fa7-dd1e-4993-a4db-12ce99b512cb.doc</vt:lpwstr>
      </vt:variant>
      <vt:variant>
        <vt:lpwstr/>
      </vt:variant>
      <vt:variant>
        <vt:i4>4653145</vt:i4>
      </vt:variant>
      <vt:variant>
        <vt:i4>0</vt:i4>
      </vt:variant>
      <vt:variant>
        <vt:i4>0</vt:i4>
      </vt:variant>
      <vt:variant>
        <vt:i4>5</vt:i4>
      </vt:variant>
      <vt:variant>
        <vt:lpwstr>/content/act/33115bf0-387c-4ab8-88e1-6f8e7e7c0cd2.doc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Онопрейчук Ирина Николаевна</cp:lastModifiedBy>
  <cp:revision>2</cp:revision>
  <cp:lastPrinted>2019-07-22T10:25:00Z</cp:lastPrinted>
  <dcterms:created xsi:type="dcterms:W3CDTF">2025-07-25T07:05:00Z</dcterms:created>
  <dcterms:modified xsi:type="dcterms:W3CDTF">2025-07-25T07:05:00Z</dcterms:modified>
</cp:coreProperties>
</file>